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64C9F" w14:textId="77777777" w:rsidR="007714B0" w:rsidRPr="007714B0" w:rsidRDefault="007714B0">
      <w:pPr>
        <w:spacing w:line="260" w:lineRule="exact"/>
        <w:ind w:left="120" w:right="-96"/>
        <w:rPr>
          <w:rFonts w:ascii="Calibri" w:hAnsi="Calibri" w:cs="Calibri"/>
          <w:sz w:val="22"/>
          <w:szCs w:val="22"/>
        </w:rPr>
      </w:pPr>
      <w:r w:rsidRPr="007714B0">
        <w:rPr>
          <w:rFonts w:ascii="Calibri" w:hAnsi="Calibri" w:cs="Calibri"/>
          <w:sz w:val="22"/>
          <w:szCs w:val="22"/>
        </w:rPr>
        <w:t>Arlo Drew</w:t>
      </w:r>
    </w:p>
    <w:p w14:paraId="40775DC5" w14:textId="53E6534B" w:rsidR="00F200B7" w:rsidRPr="007714B0" w:rsidRDefault="007714B0">
      <w:pPr>
        <w:spacing w:line="260" w:lineRule="exact"/>
        <w:ind w:left="120" w:right="-96"/>
        <w:rPr>
          <w:rFonts w:asciiTheme="minorHAnsi" w:eastAsia="Comic Sans MS" w:hAnsiTheme="minorHAnsi" w:cstheme="minorHAnsi"/>
          <w:sz w:val="22"/>
          <w:szCs w:val="22"/>
        </w:rPr>
      </w:pPr>
      <w:hyperlink r:id="rId5">
        <w:r w:rsidRPr="007714B0">
          <w:rPr>
            <w:rFonts w:asciiTheme="minorHAnsi" w:eastAsia="Comic Sans MS" w:hAnsiTheme="minorHAnsi" w:cstheme="minorHAnsi"/>
            <w:w w:val="88"/>
            <w:position w:val="-1"/>
            <w:sz w:val="22"/>
            <w:szCs w:val="22"/>
          </w:rPr>
          <w:t xml:space="preserve">cies@kde.nl </w:t>
        </w:r>
        <w:r w:rsidRPr="007714B0">
          <w:rPr>
            <w:rFonts w:asciiTheme="minorHAnsi" w:eastAsia="Comic Sans MS" w:hAnsiTheme="minorHAnsi" w:cstheme="minorHAnsi"/>
            <w:spacing w:val="49"/>
            <w:w w:val="88"/>
            <w:position w:val="-1"/>
            <w:sz w:val="22"/>
            <w:szCs w:val="22"/>
          </w:rPr>
          <w:t xml:space="preserve"> </w:t>
        </w:r>
        <w:r w:rsidRPr="007714B0">
          <w:rPr>
            <w:rFonts w:asciiTheme="minorHAnsi" w:hAnsiTheme="minorHAnsi" w:cstheme="minorHAnsi"/>
            <w:w w:val="88"/>
            <w:position w:val="-8"/>
            <w:sz w:val="22"/>
            <w:szCs w:val="22"/>
          </w:rPr>
          <w:t>·</w:t>
        </w:r>
      </w:hyperlink>
      <w:r w:rsidRPr="007714B0">
        <w:rPr>
          <w:rFonts w:asciiTheme="minorHAnsi" w:hAnsiTheme="minorHAnsi" w:cstheme="minorHAnsi"/>
          <w:spacing w:val="-17"/>
          <w:w w:val="88"/>
          <w:position w:val="-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25"/>
          <w:position w:val="-1"/>
          <w:sz w:val="22"/>
          <w:szCs w:val="22"/>
        </w:rPr>
        <w:t>+</w:t>
      </w:r>
      <w:r w:rsidRPr="007714B0">
        <w:rPr>
          <w:rFonts w:asciiTheme="minorHAnsi" w:eastAsia="Comic Sans MS" w:hAnsiTheme="minorHAnsi" w:cstheme="minorHAnsi"/>
          <w:w w:val="84"/>
          <w:position w:val="-1"/>
          <w:sz w:val="22"/>
          <w:szCs w:val="22"/>
        </w:rPr>
        <w:t>31.646469087</w:t>
      </w:r>
      <w:r w:rsidRPr="007714B0">
        <w:rPr>
          <w:rFonts w:asciiTheme="minorHAnsi" w:eastAsia="Comic Sans MS" w:hAnsiTheme="minorHAnsi" w:cstheme="minorHAnsi"/>
          <w:position w:val="-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0"/>
          <w:position w:val="-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w w:val="86"/>
          <w:position w:val="-8"/>
          <w:sz w:val="22"/>
          <w:szCs w:val="22"/>
        </w:rPr>
        <w:t>·</w:t>
      </w:r>
      <w:r w:rsidRPr="007714B0">
        <w:rPr>
          <w:rFonts w:asciiTheme="minorHAnsi" w:hAnsiTheme="minorHAnsi" w:cstheme="minorHAnsi"/>
          <w:spacing w:val="-11"/>
          <w:w w:val="86"/>
          <w:position w:val="-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6"/>
          <w:position w:val="-1"/>
          <w:sz w:val="22"/>
          <w:szCs w:val="22"/>
        </w:rPr>
        <w:t>cies010</w:t>
      </w:r>
      <w:r w:rsidRPr="007714B0">
        <w:rPr>
          <w:rFonts w:asciiTheme="minorHAnsi" w:eastAsia="Comic Sans MS" w:hAnsiTheme="minorHAnsi" w:cstheme="minorHAnsi"/>
          <w:spacing w:val="19"/>
          <w:w w:val="86"/>
          <w:position w:val="-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-1"/>
          <w:sz w:val="22"/>
          <w:szCs w:val="22"/>
        </w:rPr>
        <w:t xml:space="preserve">(Skype) </w:t>
      </w:r>
      <w:r w:rsidRPr="007714B0">
        <w:rPr>
          <w:rFonts w:asciiTheme="minorHAnsi" w:hAnsiTheme="minorHAnsi" w:cstheme="minorHAnsi"/>
          <w:i/>
          <w:spacing w:val="6"/>
          <w:position w:val="-1"/>
          <w:sz w:val="22"/>
          <w:szCs w:val="22"/>
        </w:rPr>
        <w:t xml:space="preserve"> </w:t>
      </w:r>
    </w:p>
    <w:p w14:paraId="4F8E809E" w14:textId="53075F7B" w:rsidR="00F200B7" w:rsidRPr="007714B0" w:rsidRDefault="007714B0" w:rsidP="007714B0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4"/>
          <w:position w:val="10"/>
          <w:sz w:val="22"/>
          <w:szCs w:val="22"/>
          <w:u w:color="000000"/>
        </w:rPr>
        <w:t>Ma</w:t>
      </w:r>
      <w:r w:rsidRPr="007714B0">
        <w:rPr>
          <w:rFonts w:asciiTheme="minorHAnsi" w:eastAsia="Comic Sans MS" w:hAnsiTheme="minorHAnsi" w:cstheme="minorHAnsi"/>
          <w:spacing w:val="3"/>
          <w:w w:val="94"/>
          <w:position w:val="10"/>
          <w:sz w:val="22"/>
          <w:szCs w:val="22"/>
          <w:u w:color="000000"/>
        </w:rPr>
        <w:t>t</w:t>
      </w:r>
      <w:r w:rsidRPr="007714B0">
        <w:rPr>
          <w:rFonts w:asciiTheme="minorHAnsi" w:eastAsia="Comic Sans MS" w:hAnsiTheme="minorHAnsi" w:cstheme="minorHAnsi"/>
          <w:w w:val="91"/>
          <w:position w:val="10"/>
          <w:sz w:val="22"/>
          <w:szCs w:val="22"/>
          <w:u w:color="000000"/>
        </w:rPr>
        <w:t>henesse</w:t>
      </w:r>
      <w:r w:rsidRPr="007714B0">
        <w:rPr>
          <w:rFonts w:asciiTheme="minorHAnsi" w:eastAsia="Comic Sans MS" w:hAnsiTheme="minorHAnsi" w:cstheme="minorHAnsi"/>
          <w:spacing w:val="3"/>
          <w:w w:val="91"/>
          <w:position w:val="10"/>
          <w:sz w:val="22"/>
          <w:szCs w:val="22"/>
          <w:u w:color="000000"/>
        </w:rPr>
        <w:t>r</w:t>
      </w:r>
      <w:r w:rsidRPr="007714B0">
        <w:rPr>
          <w:rFonts w:asciiTheme="minorHAnsi" w:eastAsia="Comic Sans MS" w:hAnsiTheme="minorHAnsi" w:cstheme="minorHAnsi"/>
          <w:w w:val="103"/>
          <w:position w:val="10"/>
          <w:sz w:val="22"/>
          <w:szCs w:val="22"/>
          <w:u w:color="000000"/>
        </w:rPr>
        <w:t>plein</w:t>
      </w:r>
      <w:r w:rsidRPr="007714B0">
        <w:rPr>
          <w:rFonts w:asciiTheme="minorHAnsi" w:eastAsia="Comic Sans MS" w:hAnsiTheme="minorHAnsi" w:cstheme="minorHAnsi"/>
          <w:spacing w:val="-8"/>
          <w:w w:val="93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w w:val="81"/>
          <w:position w:val="10"/>
          <w:sz w:val="22"/>
          <w:szCs w:val="22"/>
          <w:u w:color="000000"/>
        </w:rPr>
        <w:t>84</w:t>
      </w:r>
      <w:r w:rsidRPr="007714B0">
        <w:rPr>
          <w:rFonts w:asciiTheme="minorHAnsi" w:eastAsia="Comic Sans MS" w:hAnsiTheme="minorHAnsi" w:cstheme="minorHAnsi"/>
          <w:w w:val="93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spacing w:val="-18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hAnsiTheme="minorHAnsi" w:cstheme="minorHAnsi"/>
          <w:w w:val="84"/>
          <w:position w:val="3"/>
          <w:sz w:val="22"/>
          <w:szCs w:val="22"/>
          <w:u w:color="000000"/>
        </w:rPr>
        <w:t>·</w:t>
      </w:r>
      <w:r w:rsidRPr="007714B0">
        <w:rPr>
          <w:rFonts w:asciiTheme="minorHAnsi" w:hAnsiTheme="minorHAnsi" w:cstheme="minorHAnsi"/>
          <w:spacing w:val="-148"/>
          <w:w w:val="202"/>
          <w:position w:val="3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w w:val="81"/>
          <w:position w:val="10"/>
          <w:sz w:val="22"/>
          <w:szCs w:val="22"/>
          <w:u w:color="000000"/>
        </w:rPr>
        <w:t>3022</w:t>
      </w:r>
      <w:r w:rsidRPr="007714B0">
        <w:rPr>
          <w:rFonts w:asciiTheme="minorHAnsi" w:eastAsia="Comic Sans MS" w:hAnsiTheme="minorHAnsi" w:cstheme="minorHAnsi"/>
          <w:spacing w:val="-25"/>
          <w:w w:val="93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w w:val="118"/>
          <w:position w:val="10"/>
          <w:sz w:val="22"/>
          <w:szCs w:val="22"/>
          <w:u w:color="000000"/>
        </w:rPr>
        <w:t>ld</w:t>
      </w:r>
      <w:r w:rsidRPr="007714B0">
        <w:rPr>
          <w:rFonts w:asciiTheme="minorHAnsi" w:eastAsia="Comic Sans MS" w:hAnsiTheme="minorHAnsi" w:cstheme="minorHAnsi"/>
          <w:w w:val="93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spacing w:val="-39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hAnsiTheme="minorHAnsi" w:cstheme="minorHAnsi"/>
          <w:w w:val="84"/>
          <w:position w:val="3"/>
          <w:sz w:val="22"/>
          <w:szCs w:val="22"/>
          <w:u w:color="000000"/>
        </w:rPr>
        <w:t>·</w:t>
      </w:r>
      <w:r w:rsidRPr="007714B0">
        <w:rPr>
          <w:rFonts w:asciiTheme="minorHAnsi" w:hAnsiTheme="minorHAnsi" w:cstheme="minorHAnsi"/>
          <w:spacing w:val="-148"/>
          <w:w w:val="202"/>
          <w:position w:val="3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spacing w:val="-5"/>
          <w:w w:val="105"/>
          <w:position w:val="10"/>
          <w:sz w:val="22"/>
          <w:szCs w:val="22"/>
          <w:u w:color="000000"/>
        </w:rPr>
        <w:t>R</w:t>
      </w:r>
      <w:r w:rsidRPr="007714B0">
        <w:rPr>
          <w:rFonts w:asciiTheme="minorHAnsi" w:eastAsia="Comic Sans MS" w:hAnsiTheme="minorHAnsi" w:cstheme="minorHAnsi"/>
          <w:spacing w:val="-3"/>
          <w:w w:val="103"/>
          <w:position w:val="10"/>
          <w:sz w:val="22"/>
          <w:szCs w:val="22"/>
          <w:u w:color="000000"/>
        </w:rPr>
        <w:t>o</w:t>
      </w:r>
      <w:r w:rsidRPr="007714B0">
        <w:rPr>
          <w:rFonts w:asciiTheme="minorHAnsi" w:eastAsia="Comic Sans MS" w:hAnsiTheme="minorHAnsi" w:cstheme="minorHAnsi"/>
          <w:w w:val="77"/>
          <w:position w:val="10"/>
          <w:sz w:val="22"/>
          <w:szCs w:val="22"/>
          <w:u w:color="000000"/>
        </w:rPr>
        <w:t>tte</w:t>
      </w:r>
      <w:r w:rsidRPr="007714B0">
        <w:rPr>
          <w:rFonts w:asciiTheme="minorHAnsi" w:eastAsia="Comic Sans MS" w:hAnsiTheme="minorHAnsi" w:cstheme="minorHAnsi"/>
          <w:spacing w:val="-3"/>
          <w:w w:val="77"/>
          <w:position w:val="10"/>
          <w:sz w:val="22"/>
          <w:szCs w:val="22"/>
          <w:u w:color="000000"/>
        </w:rPr>
        <w:t>r</w:t>
      </w:r>
      <w:r w:rsidRPr="007714B0">
        <w:rPr>
          <w:rFonts w:asciiTheme="minorHAnsi" w:eastAsia="Comic Sans MS" w:hAnsiTheme="minorHAnsi" w:cstheme="minorHAnsi"/>
          <w:w w:val="106"/>
          <w:position w:val="10"/>
          <w:sz w:val="22"/>
          <w:szCs w:val="22"/>
          <w:u w:color="000000"/>
        </w:rPr>
        <w:t>dam</w:t>
      </w:r>
      <w:r w:rsidRPr="007714B0">
        <w:rPr>
          <w:rFonts w:asciiTheme="minorHAnsi" w:eastAsia="Comic Sans MS" w:hAnsiTheme="minorHAnsi" w:cstheme="minorHAnsi"/>
          <w:w w:val="93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spacing w:val="-18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hAnsiTheme="minorHAnsi" w:cstheme="minorHAnsi"/>
          <w:w w:val="84"/>
          <w:position w:val="3"/>
          <w:sz w:val="22"/>
          <w:szCs w:val="22"/>
          <w:u w:color="000000"/>
        </w:rPr>
        <w:t>·</w:t>
      </w:r>
      <w:r w:rsidRPr="007714B0">
        <w:rPr>
          <w:rFonts w:asciiTheme="minorHAnsi" w:hAnsiTheme="minorHAnsi" w:cstheme="minorHAnsi"/>
          <w:spacing w:val="-148"/>
          <w:w w:val="202"/>
          <w:position w:val="3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0"/>
          <w:sz w:val="22"/>
          <w:szCs w:val="22"/>
          <w:u w:color="000000"/>
        </w:rPr>
        <w:t>The</w:t>
      </w:r>
      <w:r w:rsidRPr="007714B0">
        <w:rPr>
          <w:rFonts w:asciiTheme="minorHAnsi" w:eastAsia="Comic Sans MS" w:hAnsiTheme="minorHAnsi" w:cstheme="minorHAnsi"/>
          <w:spacing w:val="-8"/>
          <w:w w:val="93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spacing w:val="-5"/>
          <w:w w:val="104"/>
          <w:position w:val="10"/>
          <w:sz w:val="22"/>
          <w:szCs w:val="22"/>
          <w:u w:color="000000"/>
        </w:rPr>
        <w:t>N</w:t>
      </w:r>
      <w:r w:rsidRPr="007714B0">
        <w:rPr>
          <w:rFonts w:asciiTheme="minorHAnsi" w:eastAsia="Comic Sans MS" w:hAnsiTheme="minorHAnsi" w:cstheme="minorHAnsi"/>
          <w:w w:val="78"/>
          <w:position w:val="10"/>
          <w:sz w:val="22"/>
          <w:szCs w:val="22"/>
          <w:u w:color="000000"/>
        </w:rPr>
        <w:t>e</w:t>
      </w:r>
      <w:r w:rsidRPr="007714B0">
        <w:rPr>
          <w:rFonts w:asciiTheme="minorHAnsi" w:eastAsia="Comic Sans MS" w:hAnsiTheme="minorHAnsi" w:cstheme="minorHAnsi"/>
          <w:spacing w:val="3"/>
          <w:w w:val="78"/>
          <w:position w:val="10"/>
          <w:sz w:val="22"/>
          <w:szCs w:val="22"/>
          <w:u w:color="000000"/>
        </w:rPr>
        <w:t>t</w:t>
      </w:r>
      <w:r w:rsidRPr="007714B0">
        <w:rPr>
          <w:rFonts w:asciiTheme="minorHAnsi" w:eastAsia="Comic Sans MS" w:hAnsiTheme="minorHAnsi" w:cstheme="minorHAnsi"/>
          <w:w w:val="90"/>
          <w:position w:val="10"/>
          <w:sz w:val="22"/>
          <w:szCs w:val="22"/>
          <w:u w:color="000000"/>
        </w:rPr>
        <w:t>he</w:t>
      </w:r>
      <w:r w:rsidRPr="007714B0">
        <w:rPr>
          <w:rFonts w:asciiTheme="minorHAnsi" w:eastAsia="Comic Sans MS" w:hAnsiTheme="minorHAnsi" w:cstheme="minorHAnsi"/>
          <w:spacing w:val="-6"/>
          <w:w w:val="90"/>
          <w:position w:val="10"/>
          <w:sz w:val="22"/>
          <w:szCs w:val="22"/>
          <w:u w:color="000000"/>
        </w:rPr>
        <w:t>r</w:t>
      </w:r>
      <w:r w:rsidRPr="007714B0">
        <w:rPr>
          <w:rFonts w:asciiTheme="minorHAnsi" w:eastAsia="Comic Sans MS" w:hAnsiTheme="minorHAnsi" w:cstheme="minorHAnsi"/>
          <w:position w:val="10"/>
          <w:sz w:val="22"/>
          <w:szCs w:val="22"/>
          <w:u w:color="000000"/>
        </w:rPr>
        <w:t>lands</w:t>
      </w:r>
      <w:r w:rsidRPr="007714B0">
        <w:rPr>
          <w:rFonts w:asciiTheme="minorHAnsi" w:eastAsia="Comic Sans MS" w:hAnsiTheme="minorHAnsi" w:cstheme="minorHAnsi"/>
          <w:w w:val="93"/>
          <w:position w:val="10"/>
          <w:sz w:val="22"/>
          <w:szCs w:val="22"/>
          <w:u w:color="000000"/>
        </w:rPr>
        <w:t xml:space="preserve"> </w:t>
      </w:r>
      <w:r w:rsidRPr="007714B0">
        <w:rPr>
          <w:rFonts w:asciiTheme="minorHAnsi" w:eastAsia="Comic Sans MS" w:hAnsiTheme="minorHAnsi" w:cstheme="minorHAnsi"/>
          <w:position w:val="10"/>
          <w:sz w:val="22"/>
          <w:szCs w:val="22"/>
          <w:u w:color="000000"/>
        </w:rPr>
        <w:tab/>
      </w:r>
    </w:p>
    <w:p w14:paraId="28E8FCAD" w14:textId="77777777" w:rsidR="00F200B7" w:rsidRPr="007714B0" w:rsidRDefault="00F200B7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0D323312" w14:textId="77777777" w:rsidR="00F200B7" w:rsidRPr="007714B0" w:rsidRDefault="007714B0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  <w:sectPr w:rsidR="00F200B7" w:rsidRPr="007714B0">
          <w:type w:val="continuous"/>
          <w:pgSz w:w="11920" w:h="16840"/>
          <w:pgMar w:top="1100" w:right="940" w:bottom="280" w:left="960" w:header="720" w:footer="720" w:gutter="0"/>
          <w:cols w:space="720"/>
        </w:sectPr>
      </w:pPr>
      <w:r w:rsidRPr="007714B0">
        <w:rPr>
          <w:rFonts w:asciiTheme="minorHAnsi" w:hAnsiTheme="minorHAnsi" w:cstheme="minorHAnsi"/>
          <w:b/>
          <w:w w:val="104"/>
          <w:position w:val="-1"/>
          <w:sz w:val="22"/>
          <w:szCs w:val="22"/>
        </w:rPr>
        <w:t>Summa</w:t>
      </w:r>
      <w:r w:rsidRPr="007714B0">
        <w:rPr>
          <w:rFonts w:asciiTheme="minorHAnsi" w:hAnsiTheme="minorHAnsi" w:cstheme="minorHAnsi"/>
          <w:b/>
          <w:spacing w:val="8"/>
          <w:w w:val="104"/>
          <w:position w:val="-1"/>
          <w:sz w:val="22"/>
          <w:szCs w:val="22"/>
        </w:rPr>
        <w:t>r</w:t>
      </w:r>
      <w:r w:rsidRPr="007714B0">
        <w:rPr>
          <w:rFonts w:asciiTheme="minorHAnsi" w:hAnsiTheme="minorHAnsi" w:cstheme="minorHAnsi"/>
          <w:b/>
          <w:w w:val="110"/>
          <w:position w:val="-1"/>
          <w:sz w:val="22"/>
          <w:szCs w:val="22"/>
        </w:rPr>
        <w:t>y</w:t>
      </w:r>
    </w:p>
    <w:p w14:paraId="59DDF22F" w14:textId="77777777" w:rsidR="00F200B7" w:rsidRPr="007714B0" w:rsidRDefault="007714B0">
      <w:pPr>
        <w:spacing w:before="60" w:line="249" w:lineRule="auto"/>
        <w:ind w:left="120" w:hanging="7"/>
        <w:jc w:val="both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i/>
          <w:sz w:val="22"/>
          <w:szCs w:val="22"/>
        </w:rPr>
        <w:t>C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eati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7714B0">
        <w:rPr>
          <w:rFonts w:asciiTheme="minorHAnsi" w:hAnsiTheme="minorHAnsi" w:cstheme="minorHAnsi"/>
          <w:i/>
          <w:sz w:val="22"/>
          <w:szCs w:val="22"/>
        </w:rPr>
        <w:t>e</w:t>
      </w:r>
      <w:r w:rsidRPr="007714B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7714B0">
        <w:rPr>
          <w:rFonts w:asciiTheme="minorHAnsi" w:hAnsiTheme="minorHAnsi" w:cstheme="minorHAnsi"/>
          <w:i/>
          <w:sz w:val="22"/>
          <w:szCs w:val="22"/>
        </w:rPr>
        <w:t>eek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wi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h</w:t>
      </w:r>
      <w:r w:rsidRPr="007714B0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o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7714B0">
        <w:rPr>
          <w:rFonts w:asciiTheme="minorHAnsi" w:hAnsiTheme="minorHAnsi" w:cstheme="minorHAnsi"/>
          <w:i/>
          <w:sz w:val="22"/>
          <w:szCs w:val="22"/>
        </w:rPr>
        <w:t>ts</w:t>
      </w:r>
      <w:r w:rsidRPr="007714B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in</w:t>
      </w:r>
      <w:r w:rsidRPr="007714B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he</w:t>
      </w:r>
      <w:r w:rsidRPr="007714B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open</w:t>
      </w:r>
      <w:r w:rsidRPr="007714B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sou</w:t>
      </w:r>
      <w:r w:rsidRPr="007714B0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ce</w:t>
      </w:r>
      <w:r w:rsidRPr="007714B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mo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7714B0">
        <w:rPr>
          <w:rFonts w:asciiTheme="minorHAnsi" w:hAnsiTheme="minorHAnsi" w:cstheme="minorHAnsi"/>
          <w:i/>
          <w:sz w:val="22"/>
          <w:szCs w:val="22"/>
        </w:rPr>
        <w:t>ement,</w:t>
      </w:r>
      <w:r w:rsidRPr="007714B0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101"/>
          <w:sz w:val="22"/>
          <w:szCs w:val="22"/>
        </w:rPr>
        <w:t xml:space="preserve">an </w:t>
      </w:r>
      <w:r w:rsidRPr="007714B0">
        <w:rPr>
          <w:rFonts w:asciiTheme="minorHAnsi" w:hAnsiTheme="minorHAnsi" w:cstheme="minorHAnsi"/>
          <w:i/>
          <w:sz w:val="22"/>
          <w:szCs w:val="22"/>
        </w:rPr>
        <w:t>ent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ep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eneurial</w:t>
      </w:r>
      <w:r w:rsidRPr="007714B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mindset</w:t>
      </w:r>
      <w:r w:rsidRPr="007714B0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and</w:t>
      </w:r>
      <w:r w:rsidRPr="007714B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a</w:t>
      </w:r>
      <w:r w:rsidRPr="007714B0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passion</w:t>
      </w:r>
      <w:r w:rsidRPr="007714B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7714B0">
        <w:rPr>
          <w:rFonts w:asciiTheme="minorHAnsi" w:hAnsiTheme="minorHAnsi" w:cstheme="minorHAnsi"/>
          <w:i/>
          <w:sz w:val="22"/>
          <w:szCs w:val="22"/>
        </w:rPr>
        <w:t>or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deli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7714B0">
        <w:rPr>
          <w:rFonts w:asciiTheme="minorHAnsi" w:hAnsiTheme="minorHAnsi" w:cstheme="minorHAnsi"/>
          <w:i/>
          <w:sz w:val="22"/>
          <w:szCs w:val="22"/>
        </w:rPr>
        <w:t>ering</w:t>
      </w:r>
      <w:r w:rsidRPr="007714B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3"/>
          <w:w w:val="114"/>
          <w:sz w:val="22"/>
          <w:szCs w:val="22"/>
        </w:rPr>
        <w:t>v</w:t>
      </w:r>
      <w:r w:rsidRPr="007714B0">
        <w:rPr>
          <w:rFonts w:asciiTheme="minorHAnsi" w:hAnsiTheme="minorHAnsi" w:cstheme="minorHAnsi"/>
          <w:i/>
          <w:w w:val="98"/>
          <w:sz w:val="22"/>
          <w:szCs w:val="22"/>
        </w:rPr>
        <w:t xml:space="preserve">alue </w:t>
      </w:r>
      <w:r w:rsidRPr="007714B0">
        <w:rPr>
          <w:rFonts w:asciiTheme="minorHAnsi" w:hAnsiTheme="minorHAnsi" w:cstheme="minorHAnsi"/>
          <w:i/>
          <w:sz w:val="22"/>
          <w:szCs w:val="22"/>
        </w:rPr>
        <w:t>by</w:t>
      </w:r>
      <w:r w:rsidRPr="007714B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7"/>
          <w:sz w:val="22"/>
          <w:szCs w:val="22"/>
        </w:rPr>
        <w:t>de</w:t>
      </w:r>
      <w:r w:rsidRPr="007714B0">
        <w:rPr>
          <w:rFonts w:asciiTheme="minorHAnsi" w:hAnsiTheme="minorHAnsi" w:cstheme="minorHAnsi"/>
          <w:i/>
          <w:spacing w:val="-3"/>
          <w:w w:val="97"/>
          <w:sz w:val="22"/>
          <w:szCs w:val="22"/>
        </w:rPr>
        <w:t>v</w:t>
      </w:r>
      <w:r w:rsidRPr="007714B0">
        <w:rPr>
          <w:rFonts w:asciiTheme="minorHAnsi" w:hAnsiTheme="minorHAnsi" w:cstheme="minorHAnsi"/>
          <w:i/>
          <w:w w:val="97"/>
          <w:sz w:val="22"/>
          <w:szCs w:val="22"/>
        </w:rPr>
        <w:t>eloping</w:t>
      </w:r>
      <w:r w:rsidRPr="007714B0">
        <w:rPr>
          <w:rFonts w:asciiTheme="minorHAnsi" w:hAnsiTheme="minorHAnsi" w:cstheme="minorHAnsi"/>
          <w:i/>
          <w:spacing w:val="7"/>
          <w:w w:val="9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main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ainable</w:t>
      </w:r>
      <w:r w:rsidRPr="007714B0">
        <w:rPr>
          <w:rFonts w:asciiTheme="minorHAnsi" w:hAnsiTheme="minorHAnsi" w:cstheme="minorHAnsi"/>
          <w:i/>
          <w:spacing w:val="-18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so</w:t>
      </w:r>
      <w:r w:rsidRPr="007714B0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7714B0">
        <w:rPr>
          <w:rFonts w:asciiTheme="minorHAnsi" w:hAnsiTheme="minorHAnsi" w:cstheme="minorHAnsi"/>
          <w:i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7714B0">
        <w:rPr>
          <w:rFonts w:asciiTheme="minorHAnsi" w:hAnsiTheme="minorHAnsi" w:cstheme="minorHAnsi"/>
          <w:i/>
          <w:sz w:val="22"/>
          <w:szCs w:val="22"/>
        </w:rPr>
        <w:t>a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e.</w:t>
      </w:r>
    </w:p>
    <w:p w14:paraId="32A0DB34" w14:textId="77777777" w:rsidR="00F200B7" w:rsidRPr="007714B0" w:rsidRDefault="00F200B7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60062378" w14:textId="5CE6C561" w:rsidR="00F200B7" w:rsidRPr="007714B0" w:rsidRDefault="007714B0">
      <w:pPr>
        <w:spacing w:line="240" w:lineRule="exact"/>
        <w:ind w:left="114" w:right="-42" w:hanging="2"/>
        <w:jc w:val="both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spacing w:val="-8"/>
          <w:w w:val="108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w w:val="7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1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en</w:t>
      </w:r>
      <w:r w:rsidRPr="007714B0">
        <w:rPr>
          <w:rFonts w:asciiTheme="minorHAnsi" w:eastAsia="Comic Sans MS" w:hAnsiTheme="minorHAnsi" w:cstheme="minorHAnsi"/>
          <w:spacing w:val="1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(1989)</w:t>
      </w:r>
      <w:r w:rsidRPr="007714B0">
        <w:rPr>
          <w:rFonts w:asciiTheme="minorHAnsi" w:eastAsia="Comic Sans MS" w:hAnsiTheme="minorHAnsi" w:cstheme="minorHAnsi"/>
          <w:spacing w:val="27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Cies</w:t>
      </w:r>
      <w:r w:rsidRPr="007714B0">
        <w:rPr>
          <w:rFonts w:asciiTheme="minorHAnsi" w:eastAsia="Comic Sans MS" w:hAnsiTheme="minorHAnsi" w:cstheme="minorHAnsi"/>
          <w:spacing w:val="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wr</w:t>
      </w:r>
      <w:r w:rsidRPr="007714B0">
        <w:rPr>
          <w:rFonts w:asciiTheme="minorHAnsi" w:eastAsia="Comic Sans MS" w:hAnsiTheme="minorHAnsi" w:cstheme="minorHAnsi"/>
          <w:spacing w:val="-3"/>
          <w:w w:val="96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te</w:t>
      </w:r>
      <w:r w:rsidRPr="007714B0">
        <w:rPr>
          <w:rFonts w:asciiTheme="minorHAnsi" w:eastAsia="Comic Sans MS" w:hAnsiTheme="minorHAnsi" w:cstheme="minorHAnsi"/>
          <w:spacing w:val="24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his</w:t>
      </w:r>
      <w:r w:rsidRPr="007714B0">
        <w:rPr>
          <w:rFonts w:asciiTheme="minorHAnsi" w:eastAsia="Comic Sans MS" w:hAnsiTheme="minorHAnsi" w:cstheme="minorHAnsi"/>
          <w:spacing w:val="1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9"/>
          <w:sz w:val="22"/>
          <w:szCs w:val="22"/>
        </w:rPr>
        <w:t>fir</w:t>
      </w:r>
      <w:r w:rsidRPr="007714B0">
        <w:rPr>
          <w:rFonts w:asciiTheme="minorHAnsi" w:eastAsia="Comic Sans MS" w:hAnsiTheme="minorHAnsi" w:cstheme="minorHAnsi"/>
          <w:spacing w:val="-2"/>
          <w:w w:val="79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9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35"/>
          <w:w w:val="7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lines </w:t>
      </w:r>
      <w:r w:rsidRPr="007714B0">
        <w:rPr>
          <w:rFonts w:asciiTheme="minorHAnsi" w:eastAsia="Comic Sans MS" w:hAnsiTheme="minorHAnsi" w:cstheme="minorHAnsi"/>
          <w:w w:val="86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8"/>
          <w:w w:val="8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code</w:t>
      </w:r>
      <w:r w:rsidRPr="007714B0">
        <w:rPr>
          <w:rFonts w:asciiTheme="minorHAnsi" w:eastAsia="Comic Sans MS" w:hAnsiTheme="minorHAnsi" w:cstheme="minorHAnsi"/>
          <w:spacing w:val="-1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1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OGO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-li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langua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3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1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MSX</w:t>
      </w:r>
      <w:r w:rsidRPr="007714B0">
        <w:rPr>
          <w:rFonts w:asciiTheme="minorHAnsi" w:eastAsia="Comic Sans MS" w:hAnsiTheme="minorHAnsi" w:cstheme="minorHAnsi"/>
          <w:spacing w:val="-1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(pre-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PC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). 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85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ears</w:t>
      </w:r>
      <w:r w:rsidRPr="007714B0">
        <w:rPr>
          <w:rFonts w:asciiTheme="minorHAnsi" w:eastAsia="Comic Sans MS" w:hAnsiTheme="minorHAnsi" w:cstheme="minorHAnsi"/>
          <w:spacing w:val="9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later</w:t>
      </w:r>
      <w:r w:rsidRPr="007714B0">
        <w:rPr>
          <w:rFonts w:asciiTheme="minorHAnsi" w:eastAsia="Comic Sans MS" w:hAnsiTheme="minorHAnsi" w:cstheme="minorHAnsi"/>
          <w:spacing w:val="-14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2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attended</w:t>
      </w:r>
      <w:r w:rsidRPr="007714B0">
        <w:rPr>
          <w:rFonts w:asciiTheme="minorHAnsi" w:eastAsia="Comic Sans MS" w:hAnsiTheme="minorHAnsi" w:cstheme="minorHAnsi"/>
          <w:spacing w:val="28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4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con</w:t>
      </w:r>
      <w:r w:rsidRPr="007714B0">
        <w:rPr>
          <w:rFonts w:asciiTheme="minorHAnsi" w:eastAsia="Comic Sans MS" w:hAnsiTheme="minorHAnsi" w:cstheme="minorHAnsi"/>
          <w:spacing w:val="-3"/>
          <w:w w:val="85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erence</w:t>
      </w:r>
      <w:r w:rsidRPr="007714B0">
        <w:rPr>
          <w:rFonts w:asciiTheme="minorHAnsi" w:eastAsia="Comic Sans MS" w:hAnsiTheme="minorHAnsi" w:cstheme="minorHAnsi"/>
          <w:spacing w:val="21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-1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1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eme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ging n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pacing w:val="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technolog</w:t>
      </w:r>
      <w:r w:rsidRPr="007714B0">
        <w:rPr>
          <w:rFonts w:asciiTheme="minorHAnsi" w:eastAsia="Comic Sans MS" w:hAnsiTheme="minorHAnsi" w:cstheme="minorHAnsi"/>
          <w:spacing w:val="-20"/>
          <w:w w:val="94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2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2"/>
          <w:sz w:val="22"/>
          <w:szCs w:val="22"/>
        </w:rPr>
        <w:t>Inte</w:t>
      </w:r>
      <w:r w:rsidRPr="007714B0">
        <w:rPr>
          <w:rFonts w:asciiTheme="minorHAnsi" w:eastAsia="Comic Sans MS" w:hAnsiTheme="minorHAnsi" w:cstheme="minorHAnsi"/>
          <w:spacing w:val="2"/>
          <w:w w:val="8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82"/>
          <w:sz w:val="22"/>
          <w:szCs w:val="22"/>
        </w:rPr>
        <w:t>net,</w:t>
      </w:r>
      <w:r w:rsidRPr="007714B0">
        <w:rPr>
          <w:rFonts w:asciiTheme="minorHAnsi" w:eastAsia="Comic Sans MS" w:hAnsiTheme="minorHAnsi" w:cstheme="minorHAnsi"/>
          <w:spacing w:val="7"/>
          <w:w w:val="8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2"/>
          <w:sz w:val="22"/>
          <w:szCs w:val="22"/>
        </w:rPr>
        <w:t>at</w:t>
      </w:r>
      <w:r w:rsidRPr="007714B0">
        <w:rPr>
          <w:rFonts w:asciiTheme="minorHAnsi" w:eastAsia="Comic Sans MS" w:hAnsiTheme="minorHAnsi" w:cstheme="minorHAnsi"/>
          <w:spacing w:val="-1"/>
          <w:w w:val="8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asmus</w:t>
      </w:r>
      <w:r w:rsidRPr="007714B0">
        <w:rPr>
          <w:rFonts w:asciiTheme="minorHAnsi" w:eastAsia="Comic Sans MS" w:hAnsiTheme="minorHAnsi" w:cstheme="minorHAnsi"/>
          <w:spacing w:val="-2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U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ni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ersity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from</w:t>
      </w:r>
      <w:r w:rsidRPr="007714B0">
        <w:rPr>
          <w:rFonts w:asciiTheme="minorHAnsi" w:eastAsia="Comic Sans MS" w:hAnsiTheme="minorHAnsi" w:cstheme="minorHAnsi"/>
          <w:spacing w:val="-6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which</w:t>
      </w:r>
      <w:r w:rsidRPr="007714B0">
        <w:rPr>
          <w:rFonts w:asciiTheme="minorHAnsi" w:eastAsia="Comic Sans MS" w:hAnsiTheme="minorHAnsi" w:cstheme="minorHAnsi"/>
          <w:spacing w:val="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ould</w:t>
      </w:r>
      <w:r w:rsidRPr="007714B0">
        <w:rPr>
          <w:rFonts w:asciiTheme="minorHAnsi" w:eastAsia="Comic Sans MS" w:hAnsiTheme="minorHAnsi" w:cstheme="minorHAnsi"/>
          <w:spacing w:val="4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92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9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aduate</w:t>
      </w:r>
      <w:r w:rsidRPr="007714B0">
        <w:rPr>
          <w:rFonts w:asciiTheme="minorHAnsi" w:eastAsia="Comic Sans MS" w:hAnsiTheme="minorHAnsi" w:cstheme="minorHAnsi"/>
          <w:spacing w:val="16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16</w:t>
      </w:r>
      <w:r w:rsidRPr="007714B0">
        <w:rPr>
          <w:rFonts w:asciiTheme="minorHAnsi" w:eastAsia="Comic Sans MS" w:hAnsiTheme="minorHAnsi" w:cstheme="minorHAnsi"/>
          <w:spacing w:val="-3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92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ears</w:t>
      </w:r>
      <w:r w:rsidRPr="007714B0">
        <w:rPr>
          <w:rFonts w:asciiTheme="minorHAnsi" w:eastAsia="Comic Sans MS" w:hAnsiTheme="minorHAnsi" w:cstheme="minorHAnsi"/>
          <w:spacing w:val="-7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late</w:t>
      </w:r>
      <w:r w:rsidRPr="007714B0">
        <w:rPr>
          <w:rFonts w:asciiTheme="minorHAnsi" w:eastAsia="Comic Sans MS" w:hAnsiTheme="minorHAnsi" w:cstheme="minorHAnsi"/>
          <w:spacing w:val="-1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668B9AAB" w14:textId="77777777" w:rsidR="00F200B7" w:rsidRPr="007714B0" w:rsidRDefault="007714B0">
      <w:pPr>
        <w:spacing w:line="240" w:lineRule="exact"/>
        <w:ind w:left="120" w:right="-7" w:firstLine="299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2"/>
          <w:w w:val="87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78"/>
          <w:sz w:val="22"/>
          <w:szCs w:val="22"/>
        </w:rPr>
        <w:t>ter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being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introduced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-2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source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ement in</w:t>
      </w:r>
      <w:r w:rsidRPr="007714B0">
        <w:rPr>
          <w:rFonts w:asciiTheme="minorHAnsi" w:eastAsia="Comic Sans MS" w:hAnsiTheme="minorHAnsi" w:cstheme="minorHAnsi"/>
          <w:spacing w:val="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1997,</w:t>
      </w:r>
      <w:r w:rsidRPr="007714B0">
        <w:rPr>
          <w:rFonts w:asciiTheme="minorHAnsi" w:eastAsia="Comic Sans MS" w:hAnsiTheme="minorHAnsi" w:cstheme="minorHAnsi"/>
          <w:spacing w:val="-3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taught</w:t>
      </w:r>
      <w:r w:rsidRPr="007714B0">
        <w:rPr>
          <w:rFonts w:asciiTheme="minorHAnsi" w:eastAsia="Comic Sans MS" w:hAnsiTheme="minorHAnsi" w:cstheme="minorHAnsi"/>
          <w:spacing w:val="-7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 xml:space="preserve">himself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94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ariety</w:t>
      </w:r>
      <w:r w:rsidRPr="007714B0">
        <w:rPr>
          <w:rFonts w:asciiTheme="minorHAnsi" w:eastAsia="Comic Sans MS" w:hAnsiTheme="minorHAnsi" w:cstheme="minorHAnsi"/>
          <w:spacing w:val="-1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6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2"/>
          <w:w w:val="8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skills</w:t>
      </w:r>
      <w:r w:rsidRPr="007714B0">
        <w:rPr>
          <w:rFonts w:asciiTheme="minorHAnsi" w:eastAsia="Comic Sans MS" w:hAnsiTheme="minorHAnsi" w:cstheme="minorHAnsi"/>
          <w:spacing w:val="-1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including</w:t>
      </w:r>
    </w:p>
    <w:p w14:paraId="14B9776D" w14:textId="77777777" w:rsidR="00F200B7" w:rsidRPr="007714B0" w:rsidRDefault="007714B0">
      <w:pPr>
        <w:spacing w:before="54" w:line="240" w:lineRule="exact"/>
        <w:ind w:left="40" w:right="73"/>
        <w:jc w:val="both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sz w:val="22"/>
          <w:szCs w:val="22"/>
        </w:rPr>
        <w:br w:type="column"/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sy</w:t>
      </w:r>
      <w:r w:rsidRPr="007714B0">
        <w:rPr>
          <w:rFonts w:asciiTheme="minorHAnsi" w:eastAsia="Comic Sans MS" w:hAnsiTheme="minorHAnsi" w:cstheme="minorHAnsi"/>
          <w:spacing w:val="-3"/>
          <w:w w:val="90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tem</w:t>
      </w:r>
      <w:r w:rsidRPr="007714B0">
        <w:rPr>
          <w:rFonts w:asciiTheme="minorHAnsi" w:eastAsia="Comic Sans MS" w:hAnsiTheme="minorHAnsi" w:cstheme="minorHAnsi"/>
          <w:spacing w:val="-12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admini</w:t>
      </w:r>
      <w:r w:rsidRPr="007714B0">
        <w:rPr>
          <w:rFonts w:asciiTheme="minorHAnsi" w:eastAsia="Comic Sans MS" w:hAnsiTheme="minorHAnsi" w:cstheme="minorHAnsi"/>
          <w:spacing w:val="-3"/>
          <w:w w:val="10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4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ation</w:t>
      </w:r>
      <w:r w:rsidRPr="007714B0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9"/>
          <w:sz w:val="22"/>
          <w:szCs w:val="22"/>
        </w:rPr>
        <w:t>pro</w:t>
      </w:r>
      <w:r w:rsidRPr="007714B0">
        <w:rPr>
          <w:rFonts w:asciiTheme="minorHAnsi" w:eastAsia="Comic Sans MS" w:hAnsiTheme="minorHAnsi" w:cstheme="minorHAnsi"/>
          <w:spacing w:val="3"/>
          <w:w w:val="99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amming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(Bash,</w:t>
      </w:r>
      <w:r w:rsidRPr="007714B0">
        <w:rPr>
          <w:rFonts w:asciiTheme="minorHAnsi" w:eastAsia="Comic Sans MS" w:hAnsiTheme="minorHAnsi" w:cstheme="minorHAnsi"/>
          <w:spacing w:val="-16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Py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hon, 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u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3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7714B0">
        <w:rPr>
          <w:rFonts w:asciiTheme="minorHAnsi" w:eastAsia="Comic Sans MS" w:hAnsiTheme="minorHAnsi" w:cstheme="minorHAnsi"/>
          <w:spacing w:val="3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C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++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). </w:t>
      </w:r>
      <w:r w:rsidRPr="007714B0">
        <w:rPr>
          <w:rFonts w:asciiTheme="minorHAnsi" w:eastAsia="Comic Sans MS" w:hAnsiTheme="minorHAnsi" w:cstheme="minorHAnsi"/>
          <w:spacing w:val="4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By</w:t>
      </w:r>
      <w:r w:rsidRPr="007714B0">
        <w:rPr>
          <w:rFonts w:asciiTheme="minorHAnsi" w:eastAsia="Comic Sans MS" w:hAnsiTheme="minorHAnsi" w:cstheme="minorHAnsi"/>
          <w:spacing w:val="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2002</w:t>
      </w:r>
      <w:r w:rsidRPr="007714B0">
        <w:rPr>
          <w:rFonts w:asciiTheme="minorHAnsi" w:eastAsia="Comic Sans MS" w:hAnsiTheme="minorHAnsi" w:cstheme="minorHAnsi"/>
          <w:spacing w:val="14"/>
          <w:w w:val="8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106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7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his</w:t>
      </w:r>
      <w:r w:rsidRPr="007714B0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pet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project</w:t>
      </w:r>
      <w:r w:rsidRPr="007714B0">
        <w:rPr>
          <w:rFonts w:asciiTheme="minorHAnsi" w:eastAsia="Comic Sans MS" w:hAnsiTheme="minorHAnsi" w:cstheme="minorHAnsi"/>
          <w:spacing w:val="11"/>
          <w:w w:val="8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KT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urtle</w:t>
      </w:r>
    </w:p>
    <w:p w14:paraId="2A275A41" w14:textId="77777777" w:rsidR="00F200B7" w:rsidRPr="007714B0" w:rsidRDefault="007714B0">
      <w:pPr>
        <w:spacing w:line="240" w:lineRule="exact"/>
        <w:ind w:left="40" w:right="65" w:hanging="40"/>
        <w:jc w:val="both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sz w:val="22"/>
          <w:szCs w:val="22"/>
        </w:rPr>
        <w:t>—a</w:t>
      </w:r>
      <w:r w:rsidRPr="007714B0">
        <w:rPr>
          <w:rFonts w:asciiTheme="minorHAnsi" w:eastAsia="Comic Sans MS" w:hAnsiTheme="minorHAnsi" w:cstheme="minorHAnsi"/>
          <w:spacing w:val="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zero-ent</w:t>
      </w:r>
      <w:r w:rsidRPr="007714B0">
        <w:rPr>
          <w:rFonts w:asciiTheme="minorHAnsi" w:eastAsia="Comic Sans MS" w:hAnsiTheme="minorHAnsi" w:cstheme="minorHAnsi"/>
          <w:spacing w:val="3"/>
          <w:w w:val="88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4"/>
          <w:w w:val="88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-barrier</w:t>
      </w:r>
      <w:r w:rsidRPr="007714B0">
        <w:rPr>
          <w:rFonts w:asciiTheme="minorHAnsi" w:eastAsia="Comic Sans MS" w:hAnsiTheme="minorHAnsi" w:cstheme="minorHAnsi"/>
          <w:spacing w:val="7"/>
          <w:w w:val="8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pro</w:t>
      </w:r>
      <w:r w:rsidRPr="007714B0">
        <w:rPr>
          <w:rFonts w:asciiTheme="minorHAnsi" w:eastAsia="Comic Sans MS" w:hAnsiTheme="minorHAnsi" w:cstheme="minorHAnsi"/>
          <w:spacing w:val="3"/>
          <w:w w:val="88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7"/>
          <w:sz w:val="22"/>
          <w:szCs w:val="22"/>
        </w:rPr>
        <w:t>amming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vironment—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in-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cluded</w:t>
      </w:r>
      <w:r w:rsidRPr="007714B0">
        <w:rPr>
          <w:rFonts w:asciiTheme="minorHAnsi" w:eastAsia="Comic Sans MS" w:hAnsiTheme="minorHAnsi" w:cstheme="minorHAnsi"/>
          <w:spacing w:val="7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-2"/>
          <w:w w:val="94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8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5"/>
          <w:sz w:val="22"/>
          <w:szCs w:val="22"/>
        </w:rPr>
        <w:t>KDE</w:t>
      </w:r>
      <w:r w:rsidRPr="007714B0">
        <w:rPr>
          <w:rFonts w:asciiTheme="minorHAnsi" w:eastAsia="Comic Sans MS" w:hAnsiTheme="minorHAnsi" w:cstheme="minorHAnsi"/>
          <w:spacing w:val="-5"/>
          <w:w w:val="150"/>
          <w:sz w:val="22"/>
          <w:szCs w:val="22"/>
        </w:rPr>
        <w:t>’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7"/>
          <w:sz w:val="22"/>
          <w:szCs w:val="22"/>
        </w:rPr>
        <w:t>edu</w:t>
      </w:r>
      <w:r w:rsidRPr="007714B0">
        <w:rPr>
          <w:rFonts w:asciiTheme="minorHAnsi" w:hAnsiTheme="minorHAnsi" w:cstheme="minorHAnsi"/>
          <w:i/>
          <w:spacing w:val="-10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module,</w:t>
      </w:r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here</w:t>
      </w:r>
      <w:r w:rsidRPr="007714B0">
        <w:rPr>
          <w:rFonts w:asciiTheme="minorHAnsi" w:eastAsia="Comic Sans MS" w:hAnsiTheme="minorHAnsi" w:cstheme="minorHAnsi"/>
          <w:spacing w:val="-6"/>
          <w:w w:val="88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w w:val="104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almo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85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w w:val="113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3"/>
          <w:w w:val="8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4"/>
          <w:sz w:val="22"/>
          <w:szCs w:val="22"/>
        </w:rPr>
        <w:t xml:space="preserve">y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Linux</w:t>
      </w:r>
      <w:r w:rsidRPr="007714B0">
        <w:rPr>
          <w:rFonts w:asciiTheme="minorHAnsi" w:eastAsia="Comic Sans MS" w:hAnsiTheme="minorHAnsi" w:cstheme="minorHAnsi"/>
          <w:spacing w:val="1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di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tribution.</w:t>
      </w:r>
    </w:p>
    <w:p w14:paraId="42BE384B" w14:textId="1C2EEFF5" w:rsidR="00F200B7" w:rsidRPr="007714B0" w:rsidRDefault="007714B0">
      <w:pPr>
        <w:spacing w:line="240" w:lineRule="exact"/>
        <w:ind w:left="34" w:right="65" w:firstLine="304"/>
        <w:jc w:val="both"/>
        <w:rPr>
          <w:rFonts w:asciiTheme="minorHAnsi" w:eastAsia="Comic Sans MS" w:hAnsiTheme="minorHAnsi" w:cstheme="minorHAnsi"/>
          <w:sz w:val="22"/>
          <w:szCs w:val="22"/>
        </w:rPr>
        <w:sectPr w:rsidR="00F200B7" w:rsidRPr="007714B0">
          <w:type w:val="continuous"/>
          <w:pgSz w:w="11920" w:h="16840"/>
          <w:pgMar w:top="1100" w:right="940" w:bottom="280" w:left="960" w:header="720" w:footer="720" w:gutter="0"/>
          <w:cols w:num="2" w:space="720" w:equalWidth="0">
            <w:col w:w="4929" w:space="124"/>
            <w:col w:w="4967"/>
          </w:cols>
        </w:sectPr>
      </w:pPr>
      <w:r w:rsidRPr="007714B0">
        <w:rPr>
          <w:rFonts w:asciiTheme="minorHAnsi" w:eastAsia="Comic Sans MS" w:hAnsiTheme="minorHAnsi" w:cstheme="minorHAnsi"/>
          <w:spacing w:val="-3"/>
          <w:w w:val="82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2"/>
          <w:sz w:val="22"/>
          <w:szCs w:val="22"/>
        </w:rPr>
        <w:t xml:space="preserve">rom </w:t>
      </w:r>
      <w:r w:rsidRPr="007714B0">
        <w:rPr>
          <w:rFonts w:asciiTheme="minorHAnsi" w:eastAsia="Comic Sans MS" w:hAnsiTheme="minorHAnsi" w:cstheme="minorHAnsi"/>
          <w:spacing w:val="16"/>
          <w:w w:val="8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2"/>
          <w:sz w:val="22"/>
          <w:szCs w:val="22"/>
        </w:rPr>
        <w:t>2003</w:t>
      </w:r>
      <w:r w:rsidRPr="007714B0">
        <w:rPr>
          <w:rFonts w:asciiTheme="minorHAnsi" w:eastAsia="Comic Sans MS" w:hAnsiTheme="minorHAnsi" w:cstheme="minorHAnsi"/>
          <w:spacing w:val="-13"/>
          <w:w w:val="8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0"/>
          <w:sz w:val="22"/>
          <w:szCs w:val="22"/>
        </w:rPr>
        <w:t>2007</w:t>
      </w:r>
      <w:r w:rsidRPr="007714B0">
        <w:rPr>
          <w:rFonts w:asciiTheme="minorHAnsi" w:eastAsia="Comic Sans MS" w:hAnsiTheme="minorHAnsi" w:cstheme="minorHAnsi"/>
          <w:spacing w:val="-2"/>
          <w:w w:val="8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5"/>
          <w:w w:val="8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87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tudied</w:t>
      </w:r>
      <w:r w:rsidRPr="007714B0">
        <w:rPr>
          <w:rFonts w:asciiTheme="minorHAnsi" w:eastAsia="Comic Sans MS" w:hAnsiTheme="minorHAnsi" w:cstheme="minorHAnsi"/>
          <w:spacing w:val="39"/>
          <w:w w:val="8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at</w:t>
      </w:r>
      <w:r w:rsidRPr="007714B0">
        <w:rPr>
          <w:rFonts w:asciiTheme="minorHAnsi" w:eastAsia="Comic Sans MS" w:hAnsiTheme="minorHAnsi" w:cstheme="minorHAnsi"/>
          <w:spacing w:val="-16"/>
          <w:w w:val="8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asmus</w:t>
      </w:r>
      <w:r w:rsidRPr="007714B0">
        <w:rPr>
          <w:rFonts w:asciiTheme="minorHAnsi" w:eastAsia="Comic Sans MS" w:hAnsiTheme="minorHAnsi" w:cstheme="minorHAnsi"/>
          <w:spacing w:val="-4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w w:val="103"/>
          <w:sz w:val="22"/>
          <w:szCs w:val="22"/>
        </w:rPr>
        <w:t>U</w:t>
      </w:r>
      <w:r w:rsidRPr="007714B0">
        <w:rPr>
          <w:rFonts w:asciiTheme="minorHAnsi" w:eastAsia="Comic Sans MS" w:hAnsiTheme="minorHAnsi" w:cstheme="minorHAnsi"/>
          <w:w w:val="108"/>
          <w:sz w:val="22"/>
          <w:szCs w:val="22"/>
        </w:rPr>
        <w:t>ni</w:t>
      </w:r>
      <w:r w:rsidRPr="007714B0">
        <w:rPr>
          <w:rFonts w:asciiTheme="minorHAnsi" w:eastAsia="Comic Sans MS" w:hAnsiTheme="minorHAnsi" w:cstheme="minorHAnsi"/>
          <w:spacing w:val="-8"/>
          <w:w w:val="10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6"/>
          <w:w w:val="8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78"/>
          <w:sz w:val="22"/>
          <w:szCs w:val="22"/>
        </w:rPr>
        <w:t xml:space="preserve">-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sity</w:t>
      </w:r>
      <w:r w:rsidRPr="007714B0">
        <w:rPr>
          <w:rFonts w:asciiTheme="minorHAnsi" w:eastAsia="Comic Sans MS" w:hAnsiTheme="minorHAnsi" w:cstheme="minorHAnsi"/>
          <w:spacing w:val="-3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5"/>
          <w:w w:val="10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3"/>
          <w:w w:val="102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76"/>
          <w:sz w:val="22"/>
          <w:szCs w:val="22"/>
        </w:rPr>
        <w:t>tte</w:t>
      </w:r>
      <w:r w:rsidRPr="007714B0">
        <w:rPr>
          <w:rFonts w:asciiTheme="minorHAnsi" w:eastAsia="Comic Sans MS" w:hAnsiTheme="minorHAnsi" w:cstheme="minorHAnsi"/>
          <w:spacing w:val="-3"/>
          <w:w w:val="76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4"/>
          <w:sz w:val="22"/>
          <w:szCs w:val="22"/>
        </w:rPr>
        <w:t>dam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94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9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aduated</w:t>
      </w:r>
      <w:r w:rsidRPr="007714B0">
        <w:rPr>
          <w:rFonts w:asciiTheme="minorHAnsi" w:eastAsia="Comic Sans MS" w:hAnsiTheme="minorHAnsi" w:cstheme="minorHAnsi"/>
          <w:spacing w:val="-3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in </w:t>
      </w:r>
      <w:r w:rsidRPr="007714B0">
        <w:rPr>
          <w:rFonts w:asciiTheme="minorHAnsi" w:hAnsiTheme="minorHAnsi" w:cstheme="minorHAnsi"/>
          <w:i/>
          <w:sz w:val="22"/>
          <w:szCs w:val="22"/>
        </w:rPr>
        <w:t>Business and</w:t>
      </w:r>
      <w:r w:rsidRPr="007714B0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Co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7714B0">
        <w:rPr>
          <w:rFonts w:asciiTheme="minorHAnsi" w:hAnsiTheme="minorHAnsi" w:cstheme="minorHAnsi"/>
          <w:i/>
          <w:sz w:val="22"/>
          <w:szCs w:val="22"/>
        </w:rPr>
        <w:t>pu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 xml:space="preserve">er </w:t>
      </w:r>
      <w:r w:rsidRPr="007714B0">
        <w:rPr>
          <w:rFonts w:asciiTheme="minorHAnsi" w:hAnsiTheme="minorHAnsi" w:cstheme="minorHAnsi"/>
          <w:i/>
          <w:w w:val="95"/>
          <w:sz w:val="22"/>
          <w:szCs w:val="22"/>
        </w:rPr>
        <w:t>Science</w:t>
      </w:r>
      <w:r w:rsidRPr="007714B0">
        <w:rPr>
          <w:rFonts w:asciiTheme="minorHAnsi" w:hAnsiTheme="minorHAnsi" w:cstheme="minorHAnsi"/>
          <w:i/>
          <w:spacing w:val="1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(one</w:t>
      </w:r>
      <w:r w:rsidRPr="007714B0">
        <w:rPr>
          <w:rFonts w:asciiTheme="minorHAnsi" w:eastAsia="Comic Sans MS" w:hAnsiTheme="minorHAnsi" w:cstheme="minorHAnsi"/>
          <w:spacing w:val="-8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curriculum).</w:t>
      </w:r>
      <w:r w:rsidRPr="007714B0">
        <w:rPr>
          <w:rFonts w:asciiTheme="minorHAnsi" w:eastAsia="Comic Sans MS" w:hAnsiTheme="minorHAnsi" w:cstheme="minorHAnsi"/>
          <w:spacing w:val="5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2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2"/>
          <w:w w:val="82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2"/>
          <w:sz w:val="22"/>
          <w:szCs w:val="22"/>
        </w:rPr>
        <w:t>ter</w:t>
      </w:r>
      <w:r w:rsidRPr="007714B0">
        <w:rPr>
          <w:rFonts w:asciiTheme="minorHAnsi" w:eastAsia="Comic Sans MS" w:hAnsiTheme="minorHAnsi" w:cstheme="minorHAnsi"/>
          <w:spacing w:val="-3"/>
          <w:w w:val="8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94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9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aduation</w:t>
      </w:r>
      <w:r w:rsidRPr="007714B0">
        <w:rPr>
          <w:rFonts w:asciiTheme="minorHAnsi" w:eastAsia="Comic Sans MS" w:hAnsiTheme="minorHAnsi" w:cstheme="minorHAnsi"/>
          <w:spacing w:val="15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6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4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7"/>
          <w:w w:val="95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8"/>
          <w:w w:val="113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 xml:space="preserve">elled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Europe</w:t>
      </w:r>
      <w:r w:rsidRPr="007714B0">
        <w:rPr>
          <w:rFonts w:asciiTheme="minorHAnsi" w:eastAsia="Comic Sans MS" w:hAnsiTheme="minorHAnsi" w:cstheme="minorHAnsi"/>
          <w:spacing w:val="-16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Asia</w:t>
      </w:r>
      <w:r w:rsidRPr="007714B0">
        <w:rPr>
          <w:rFonts w:asciiTheme="minorHAnsi" w:eastAsia="Comic Sans MS" w:hAnsiTheme="minorHAnsi" w:cstheme="minorHAnsi"/>
          <w:spacing w:val="-16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during</w:t>
      </w:r>
      <w:r w:rsidRPr="007714B0">
        <w:rPr>
          <w:rFonts w:asciiTheme="minorHAnsi" w:eastAsia="Comic Sans MS" w:hAnsiTheme="minorHAnsi" w:cstheme="minorHAnsi"/>
          <w:spacing w:val="-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2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90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ear</w:t>
      </w:r>
      <w:r w:rsidRPr="007714B0">
        <w:rPr>
          <w:rFonts w:asciiTheme="minorHAnsi" w:eastAsia="Comic Sans MS" w:hAnsiTheme="minorHAnsi" w:cstheme="minorHAnsi"/>
          <w:spacing w:val="-7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sabbatical,</w:t>
      </w:r>
      <w:r w:rsidRPr="007714B0">
        <w:rPr>
          <w:rFonts w:asciiTheme="minorHAnsi" w:eastAsia="Comic Sans MS" w:hAnsiTheme="minorHAnsi" w:cstheme="minorHAnsi"/>
          <w:spacing w:val="-10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 xml:space="preserve">which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“hu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tled”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w w:val="93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7"/>
          <w:w w:val="93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al</w:t>
      </w:r>
      <w:r w:rsidRPr="007714B0">
        <w:rPr>
          <w:rFonts w:asciiTheme="minorHAnsi" w:eastAsia="Comic Sans MS" w:hAnsiTheme="minorHAnsi" w:cstheme="minorHAnsi"/>
          <w:spacing w:val="-5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7"/>
          <w:sz w:val="22"/>
          <w:szCs w:val="22"/>
        </w:rPr>
        <w:t>IT</w:t>
      </w:r>
      <w:r w:rsidRPr="007714B0">
        <w:rPr>
          <w:rFonts w:asciiTheme="minorHAnsi" w:eastAsia="Comic Sans MS" w:hAnsiTheme="minorHAnsi" w:cstheme="minorHAnsi"/>
          <w:spacing w:val="4"/>
          <w:w w:val="7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gigs</w:t>
      </w:r>
      <w:r w:rsidRPr="007714B0">
        <w:rPr>
          <w:rFonts w:asciiTheme="minorHAnsi" w:eastAsia="Comic Sans MS" w:hAnsiTheme="minorHAnsi" w:cstheme="minorHAnsi"/>
          <w:spacing w:val="-1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(see</w:t>
      </w:r>
      <w:r w:rsidRPr="007714B0">
        <w:rPr>
          <w:rFonts w:asciiTheme="minorHAnsi" w:eastAsia="Comic Sans MS" w:hAnsiTheme="minorHAnsi" w:cstheme="minorHAnsi"/>
          <w:spacing w:val="-11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experiences</w:t>
      </w:r>
      <w:r w:rsidRPr="007714B0">
        <w:rPr>
          <w:rFonts w:asciiTheme="minorHAnsi" w:eastAsia="Comic Sans MS" w:hAnsiTheme="minorHAnsi" w:cstheme="minorHAnsi"/>
          <w:spacing w:val="30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bel</w:t>
      </w:r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w)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3"/>
          <w:sz w:val="22"/>
          <w:szCs w:val="22"/>
        </w:rPr>
        <w:t xml:space="preserve">o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extend</w:t>
      </w:r>
      <w:r w:rsidRPr="007714B0">
        <w:rPr>
          <w:rFonts w:asciiTheme="minorHAnsi" w:eastAsia="Comic Sans MS" w:hAnsiTheme="minorHAnsi" w:cstheme="minorHAnsi"/>
          <w:spacing w:val="-5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jou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18"/>
          <w:sz w:val="22"/>
          <w:szCs w:val="22"/>
        </w:rPr>
        <w:t>y</w:t>
      </w:r>
    </w:p>
    <w:p w14:paraId="260623FE" w14:textId="77777777" w:rsidR="00F200B7" w:rsidRPr="007714B0" w:rsidRDefault="00F200B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9F8C6E" w14:textId="77777777" w:rsidR="00F200B7" w:rsidRPr="007714B0" w:rsidRDefault="007714B0">
      <w:pPr>
        <w:spacing w:before="28"/>
        <w:ind w:left="120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w w:val="99"/>
          <w:sz w:val="22"/>
          <w:szCs w:val="22"/>
        </w:rPr>
        <w:t>Expe</w:t>
      </w:r>
      <w:r w:rsidRPr="007714B0">
        <w:rPr>
          <w:rFonts w:asciiTheme="minorHAnsi" w:hAnsiTheme="minorHAnsi" w:cstheme="minorHAnsi"/>
          <w:b/>
          <w:spacing w:val="5"/>
          <w:w w:val="99"/>
          <w:sz w:val="22"/>
          <w:szCs w:val="22"/>
        </w:rPr>
        <w:t>r</w:t>
      </w:r>
      <w:r w:rsidRPr="007714B0">
        <w:rPr>
          <w:rFonts w:asciiTheme="minorHAnsi" w:hAnsiTheme="minorHAnsi" w:cstheme="minorHAnsi"/>
          <w:b/>
          <w:w w:val="110"/>
          <w:sz w:val="22"/>
          <w:szCs w:val="22"/>
        </w:rPr>
        <w:t>ience</w:t>
      </w:r>
    </w:p>
    <w:p w14:paraId="02D54BD3" w14:textId="1AE7C8F0" w:rsidR="00F200B7" w:rsidRPr="007714B0" w:rsidRDefault="007714B0" w:rsidP="007714B0">
      <w:pPr>
        <w:spacing w:before="50" w:line="209" w:lineRule="auto"/>
        <w:ind w:left="377" w:right="136"/>
        <w:rPr>
          <w:rFonts w:asciiTheme="minorHAnsi" w:eastAsia="Comic Sans MS" w:hAnsiTheme="minorHAnsi" w:cstheme="minorHAnsi"/>
          <w:sz w:val="22"/>
          <w:szCs w:val="22"/>
        </w:rPr>
      </w:pPr>
      <w:hyperlink r:id="rId6">
        <w:r w:rsidRPr="007714B0">
          <w:rPr>
            <w:rFonts w:asciiTheme="minorHAnsi" w:eastAsia="Comic Sans MS" w:hAnsiTheme="minorHAnsi" w:cstheme="minorHAnsi"/>
            <w:sz w:val="22"/>
            <w:szCs w:val="22"/>
          </w:rPr>
          <w:t>Hoppin</w:t>
        </w:r>
        <w:r w:rsidRPr="007714B0">
          <w:rPr>
            <w:rFonts w:asciiTheme="minorHAnsi" w:eastAsia="Comic Sans MS" w:hAnsiTheme="minorHAnsi" w:cstheme="minorHAnsi"/>
            <w:spacing w:val="-4"/>
            <w:sz w:val="22"/>
            <w:szCs w:val="22"/>
          </w:rPr>
          <w:t>g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 xml:space="preserve">er              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19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7"/>
            <w:w w:val="94"/>
            <w:sz w:val="22"/>
            <w:szCs w:val="22"/>
          </w:rPr>
          <w:t>R</w:t>
        </w:r>
      </w:hyperlink>
      <w:r w:rsidRPr="007714B0">
        <w:rPr>
          <w:rFonts w:asciiTheme="minorHAnsi" w:eastAsia="Comic Sans MS" w:hAnsiTheme="minorHAnsi" w:cstheme="minorHAnsi"/>
          <w:spacing w:val="-2"/>
          <w:w w:val="94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tter</w:t>
      </w:r>
      <w:r w:rsidRPr="007714B0">
        <w:rPr>
          <w:rFonts w:asciiTheme="minorHAnsi" w:eastAsia="Comic Sans MS" w:hAnsiTheme="minorHAnsi" w:cstheme="minorHAnsi"/>
          <w:spacing w:val="-10"/>
          <w:w w:val="94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am,</w:t>
      </w:r>
      <w:r w:rsidRPr="007714B0">
        <w:rPr>
          <w:rFonts w:asciiTheme="minorHAnsi" w:eastAsia="Comic Sans MS" w:hAnsiTheme="minorHAnsi" w:cstheme="minorHAnsi"/>
          <w:spacing w:val="25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14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 xml:space="preserve">Netherlands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Head</w:t>
      </w:r>
      <w:r w:rsidRPr="007714B0">
        <w:rPr>
          <w:rFonts w:asciiTheme="minorHAnsi" w:hAnsiTheme="minorHAnsi" w:cstheme="minorHAnsi"/>
          <w:b/>
          <w:spacing w:val="27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of</w:t>
      </w:r>
      <w:r w:rsidRPr="007714B0">
        <w:rPr>
          <w:rFonts w:asciiTheme="minorHAnsi" w:hAnsiTheme="minorHAnsi" w:cstheme="minorHAnsi"/>
          <w:b/>
          <w:spacing w:val="22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pacing w:val="-19"/>
          <w:w w:val="108"/>
          <w:position w:val="2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w w:val="108"/>
          <w:position w:val="2"/>
          <w:sz w:val="22"/>
          <w:szCs w:val="22"/>
        </w:rPr>
        <w:t>echnology</w:t>
      </w:r>
      <w:r w:rsidRPr="007714B0">
        <w:rPr>
          <w:rFonts w:asciiTheme="minorHAnsi" w:hAnsiTheme="minorHAnsi" w:cstheme="minorHAnsi"/>
          <w:b/>
          <w:w w:val="108"/>
          <w:position w:val="2"/>
          <w:sz w:val="22"/>
          <w:szCs w:val="22"/>
        </w:rPr>
        <w:t xml:space="preserve">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50"/>
          <w:w w:val="108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Apr</w:t>
      </w:r>
      <w:r w:rsidRPr="007714B0">
        <w:rPr>
          <w:rFonts w:asciiTheme="minorHAnsi" w:hAnsiTheme="minorHAnsi" w:cstheme="minorHAnsi"/>
          <w:i/>
          <w:spacing w:val="2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2"/>
          <w:sz w:val="22"/>
          <w:szCs w:val="22"/>
        </w:rPr>
        <w:t>12</w:t>
      </w:r>
      <w:r w:rsidRPr="007714B0">
        <w:rPr>
          <w:rFonts w:asciiTheme="minorHAnsi" w:hAnsiTheme="minorHAnsi" w:cstheme="minorHAnsi"/>
          <w:i/>
          <w:spacing w:val="4"/>
          <w:w w:val="94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>p</w:t>
      </w:r>
      <w:r w:rsidRPr="007714B0">
        <w:rPr>
          <w:rFonts w:asciiTheme="minorHAnsi" w:hAnsiTheme="minorHAnsi" w:cstheme="minorHAnsi"/>
          <w:i/>
          <w:spacing w:val="-5"/>
          <w:w w:val="99"/>
          <w:position w:val="2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 xml:space="preserve">esent 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Hoppin</w:t>
      </w:r>
      <w:r w:rsidRPr="007714B0">
        <w:rPr>
          <w:rFonts w:asciiTheme="minorHAnsi" w:eastAsia="Comic Sans MS" w:hAnsiTheme="minorHAnsi" w:cstheme="minorHAnsi"/>
          <w:spacing w:val="-4"/>
          <w:w w:val="106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er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is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-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source</w:t>
      </w:r>
      <w:r w:rsidRPr="007714B0">
        <w:rPr>
          <w:rFonts w:asciiTheme="minorHAnsi" w:eastAsia="Comic Sans MS" w:hAnsiTheme="minorHAnsi" w:cstheme="minorHAnsi"/>
          <w:spacing w:val="-5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minded</w:t>
      </w:r>
      <w:r w:rsidRPr="007714B0">
        <w:rPr>
          <w:rFonts w:asciiTheme="minorHAnsi" w:eastAsia="Comic Sans MS" w:hAnsiTheme="minorHAnsi" w:cstheme="minorHAnsi"/>
          <w:spacing w:val="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“full-se</w:t>
      </w:r>
      <w:r w:rsidRPr="007714B0">
        <w:rPr>
          <w:rFonts w:asciiTheme="minorHAnsi" w:eastAsia="Comic Sans MS" w:hAnsiTheme="minorHAnsi" w:cstheme="minorHAnsi"/>
          <w:spacing w:val="4"/>
          <w:w w:val="9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vice”</w:t>
      </w:r>
      <w:r w:rsidRPr="007714B0">
        <w:rPr>
          <w:rFonts w:asciiTheme="minorHAnsi" w:eastAsia="Comic Sans MS" w:hAnsiTheme="minorHAnsi" w:cstheme="minorHAnsi"/>
          <w:spacing w:val="-4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inte</w:t>
      </w:r>
      <w:r w:rsidRPr="007714B0">
        <w:rPr>
          <w:rFonts w:asciiTheme="minorHAnsi" w:eastAsia="Comic Sans MS" w:hAnsiTheme="minorHAnsi" w:cstheme="minorHAnsi"/>
          <w:spacing w:val="3"/>
          <w:w w:val="88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net</w:t>
      </w:r>
      <w:r w:rsidRPr="007714B0">
        <w:rPr>
          <w:rFonts w:asciiTheme="minorHAnsi" w:eastAsia="Comic Sans MS" w:hAnsiTheme="minorHAnsi" w:cstheme="minorHAnsi"/>
          <w:spacing w:val="-2"/>
          <w:w w:val="8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enc</w:t>
      </w:r>
      <w:r w:rsidRPr="007714B0">
        <w:rPr>
          <w:rFonts w:asciiTheme="minorHAnsi" w:eastAsia="Comic Sans MS" w:hAnsiTheme="minorHAnsi" w:cstheme="minorHAnsi"/>
          <w:spacing w:val="-18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.  </w:t>
      </w:r>
      <w:r w:rsidRPr="007714B0">
        <w:rPr>
          <w:rFonts w:asciiTheme="minorHAnsi" w:eastAsia="Comic Sans MS" w:hAnsiTheme="minorHAnsi" w:cstheme="minorHAnsi"/>
          <w:spacing w:val="-4"/>
          <w:w w:val="9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eporting</w:t>
      </w:r>
      <w:r w:rsidRPr="007714B0">
        <w:rPr>
          <w:rFonts w:asciiTheme="minorHAnsi" w:eastAsia="Comic Sans MS" w:hAnsiTheme="minorHAnsi" w:cstheme="minorHAnsi"/>
          <w:spacing w:val="33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direct</w:t>
      </w:r>
      <w:r w:rsidRPr="007714B0">
        <w:rPr>
          <w:rFonts w:asciiTheme="minorHAnsi" w:eastAsia="Comic Sans MS" w:hAnsiTheme="minorHAnsi" w:cstheme="minorHAnsi"/>
          <w:spacing w:val="-5"/>
          <w:w w:val="92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17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2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w w:val="103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ene</w:t>
      </w:r>
      <w:r w:rsidRPr="007714B0">
        <w:rPr>
          <w:rFonts w:asciiTheme="minorHAnsi" w:eastAsia="Comic Sans MS" w:hAnsiTheme="minorHAnsi" w:cstheme="minorHAnsi"/>
          <w:spacing w:val="-3"/>
          <w:w w:val="9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9"/>
          <w:sz w:val="22"/>
          <w:szCs w:val="22"/>
        </w:rPr>
        <w:t xml:space="preserve">al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direc</w:t>
      </w:r>
      <w:r w:rsidRPr="007714B0">
        <w:rPr>
          <w:rFonts w:asciiTheme="minorHAnsi" w:eastAsia="Comic Sans MS" w:hAnsiTheme="minorHAnsi" w:cstheme="minorHAnsi"/>
          <w:spacing w:val="-2"/>
          <w:w w:val="9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3"/>
          <w:w w:val="9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25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Mar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jn</w:t>
      </w:r>
      <w:r w:rsidRPr="007714B0">
        <w:rPr>
          <w:rFonts w:asciiTheme="minorHAnsi" w:eastAsia="Comic Sans MS" w:hAnsiTheme="minorHAnsi" w:cstheme="minorHAnsi"/>
          <w:spacing w:val="-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Bom. </w:t>
      </w:r>
      <w:r w:rsidRPr="007714B0">
        <w:rPr>
          <w:rFonts w:asciiTheme="minorHAnsi" w:eastAsia="Comic Sans MS" w:hAnsiTheme="minorHAnsi" w:cstheme="minorHAnsi"/>
          <w:spacing w:val="4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cha</w:t>
      </w:r>
      <w:r w:rsidRPr="007714B0">
        <w:rPr>
          <w:rFonts w:asciiTheme="minorHAnsi" w:eastAsia="Comic Sans MS" w:hAnsiTheme="minorHAnsi" w:cstheme="minorHAnsi"/>
          <w:spacing w:val="-2"/>
          <w:w w:val="9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4"/>
          <w:w w:val="94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15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1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wing</w:t>
      </w:r>
      <w:r w:rsidRPr="007714B0">
        <w:rPr>
          <w:rFonts w:asciiTheme="minorHAnsi" w:eastAsia="Comic Sans MS" w:hAnsiTheme="minorHAnsi" w:cstheme="minorHAnsi"/>
          <w:spacing w:val="5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2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car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ying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out</w:t>
      </w:r>
      <w:r w:rsidRPr="007714B0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vision</w:t>
      </w:r>
      <w:r w:rsidRPr="007714B0">
        <w:rPr>
          <w:rFonts w:asciiTheme="minorHAnsi" w:eastAsia="Comic Sans MS" w:hAnsiTheme="minorHAnsi" w:cstheme="minorHAnsi"/>
          <w:spacing w:val="4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6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tech</w:t>
      </w:r>
      <w:r w:rsidRPr="007714B0">
        <w:rPr>
          <w:rFonts w:asciiTheme="minorHAnsi" w:eastAsia="Comic Sans MS" w:hAnsiTheme="minorHAnsi" w:cstheme="minorHAnsi"/>
          <w:spacing w:val="-20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 xml:space="preserve">department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consi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ting</w:t>
      </w:r>
      <w:r w:rsidRPr="007714B0">
        <w:rPr>
          <w:rFonts w:asciiTheme="minorHAnsi" w:eastAsia="Comic Sans MS" w:hAnsiTheme="minorHAnsi" w:cstheme="minorHAnsi"/>
          <w:spacing w:val="-2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6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9"/>
          <w:w w:val="8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15</w:t>
      </w:r>
      <w:r w:rsidRPr="007714B0">
        <w:rPr>
          <w:rFonts w:asciiTheme="minorHAnsi" w:eastAsia="Comic Sans MS" w:hAnsiTheme="minorHAnsi" w:cstheme="minorHAnsi"/>
          <w:spacing w:val="-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elopers. </w:t>
      </w:r>
      <w:r w:rsidRPr="007714B0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w w:val="76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treamlined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datacenter</w:t>
      </w:r>
      <w:r w:rsidRPr="007714B0">
        <w:rPr>
          <w:rFonts w:asciiTheme="minorHAnsi" w:eastAsia="Comic Sans MS" w:hAnsiTheme="minorHAnsi" w:cstheme="minorHAnsi"/>
          <w:spacing w:val="-15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ope</w:t>
      </w:r>
      <w:r w:rsidRPr="007714B0">
        <w:rPr>
          <w:rFonts w:asciiTheme="minorHAnsi" w:eastAsia="Comic Sans MS" w:hAnsiTheme="minorHAnsi" w:cstheme="minorHAnsi"/>
          <w:spacing w:val="-3"/>
          <w:w w:val="9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ations</w:t>
      </w:r>
      <w:r w:rsidRPr="007714B0">
        <w:rPr>
          <w:rFonts w:asciiTheme="minorHAnsi" w:eastAsia="Comic Sans MS" w:hAnsiTheme="minorHAnsi" w:cstheme="minorHAnsi"/>
          <w:spacing w:val="48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pacing w:val="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Puppet,</w:t>
      </w:r>
      <w:r w:rsidRPr="007714B0">
        <w:rPr>
          <w:rFonts w:asciiTheme="minorHAnsi" w:eastAsia="Comic Sans MS" w:hAnsiTheme="minorHAnsi" w:cstheme="minorHAnsi"/>
          <w:spacing w:val="2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introduced</w:t>
      </w:r>
      <w:r w:rsidRPr="007714B0">
        <w:rPr>
          <w:rFonts w:asciiTheme="minorHAnsi" w:eastAsia="Comic Sans MS" w:hAnsiTheme="minorHAnsi" w:cstheme="minorHAnsi"/>
          <w:spacing w:val="-2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Rails</w:t>
      </w:r>
      <w:r w:rsidRPr="007714B0">
        <w:rPr>
          <w:rFonts w:asciiTheme="minorHAnsi" w:eastAsia="Comic Sans MS" w:hAnsiTheme="minorHAnsi" w:cstheme="minorHAnsi"/>
          <w:spacing w:val="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6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or cu</w:t>
      </w:r>
      <w:r w:rsidRPr="007714B0">
        <w:rPr>
          <w:rFonts w:asciiTheme="minorHAnsi" w:eastAsia="Comic Sans MS" w:hAnsiTheme="minorHAnsi" w:cstheme="minorHAnsi"/>
          <w:spacing w:val="-3"/>
          <w:w w:val="95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w w:val="6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8"/>
          <w:sz w:val="22"/>
          <w:szCs w:val="22"/>
        </w:rPr>
        <w:t>om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eb-app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elopment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and </w:t>
      </w:r>
      <w:r w:rsidRPr="007714B0">
        <w:rPr>
          <w:rFonts w:asciiTheme="minorHAnsi" w:eastAsia="Comic Sans MS" w:hAnsiTheme="minorHAnsi" w:cstheme="minorHAnsi"/>
          <w:w w:val="103"/>
          <w:sz w:val="22"/>
          <w:szCs w:val="22"/>
        </w:rPr>
        <w:t>Capi</w:t>
      </w:r>
      <w:r w:rsidRPr="007714B0">
        <w:rPr>
          <w:rFonts w:asciiTheme="minorHAnsi" w:eastAsia="Comic Sans MS" w:hAnsiTheme="minorHAnsi" w:cstheme="minorHAnsi"/>
          <w:spacing w:val="-3"/>
          <w:w w:val="103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5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3"/>
          <w:sz w:val="22"/>
          <w:szCs w:val="22"/>
        </w:rPr>
        <w:t>ano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4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-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depl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yment</w:t>
      </w:r>
      <w:r w:rsidRPr="007714B0">
        <w:rPr>
          <w:rFonts w:asciiTheme="minorHAnsi" w:eastAsia="Comic Sans MS" w:hAnsiTheme="minorHAnsi" w:cstheme="minorHAnsi"/>
          <w:spacing w:val="-1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au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omation. </w:t>
      </w:r>
      <w:r w:rsidRPr="007714B0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Intimate</w:t>
      </w:r>
      <w:r w:rsidRPr="007714B0">
        <w:rPr>
          <w:rFonts w:asciiTheme="minorHAnsi" w:eastAsia="Comic Sans MS" w:hAnsiTheme="minorHAnsi" w:cstheme="minorHAnsi"/>
          <w:spacing w:val="-5"/>
          <w:w w:val="9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1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ed</w:t>
      </w:r>
      <w:r w:rsidRPr="007714B0">
        <w:rPr>
          <w:rFonts w:asciiTheme="minorHAnsi" w:eastAsia="Comic Sans MS" w:hAnsiTheme="minorHAnsi" w:cstheme="minorHAnsi"/>
          <w:spacing w:val="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9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2"/>
          <w:w w:val="87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5"/>
          <w:w w:val="87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are</w:t>
      </w:r>
      <w:r w:rsidRPr="007714B0">
        <w:rPr>
          <w:rFonts w:asciiTheme="minorHAnsi" w:eastAsia="Comic Sans MS" w:hAnsiTheme="minorHAnsi" w:cstheme="minorHAnsi"/>
          <w:spacing w:val="27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architecture</w:t>
      </w:r>
      <w:r w:rsidRPr="007714B0">
        <w:rPr>
          <w:rFonts w:asciiTheme="minorHAnsi" w:eastAsia="Comic Sans MS" w:hAnsiTheme="minorHAnsi" w:cstheme="minorHAnsi"/>
          <w:spacing w:val="10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8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all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technical</w:t>
      </w:r>
      <w:r w:rsidRPr="007714B0">
        <w:rPr>
          <w:rFonts w:asciiTheme="minorHAnsi" w:eastAsia="Comic Sans MS" w:hAnsiTheme="minorHAnsi" w:cstheme="minorHAnsi"/>
          <w:spacing w:val="-5"/>
          <w:w w:val="95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5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challenging projects.</w:t>
      </w:r>
    </w:p>
    <w:p w14:paraId="4BCA9134" w14:textId="77777777" w:rsidR="00F200B7" w:rsidRPr="007714B0" w:rsidRDefault="007714B0" w:rsidP="007714B0">
      <w:pPr>
        <w:spacing w:before="18"/>
        <w:ind w:right="141" w:firstLine="377"/>
        <w:rPr>
          <w:rFonts w:asciiTheme="minorHAnsi" w:eastAsia="Comic Sans MS" w:hAnsiTheme="minorHAnsi" w:cstheme="minorHAnsi"/>
          <w:sz w:val="22"/>
          <w:szCs w:val="22"/>
        </w:rPr>
      </w:pPr>
      <w:hyperlink r:id="rId7">
        <w:r w:rsidRPr="007714B0">
          <w:rPr>
            <w:rFonts w:asciiTheme="minorHAnsi" w:eastAsia="Comic Sans MS" w:hAnsiTheme="minorHAnsi" w:cstheme="minorHAnsi"/>
            <w:sz w:val="22"/>
            <w:szCs w:val="22"/>
          </w:rPr>
          <w:t>H</w:t>
        </w:r>
        <w:r w:rsidRPr="007714B0">
          <w:rPr>
            <w:rFonts w:asciiTheme="minorHAnsi" w:eastAsia="Comic Sans MS" w:hAnsiTheme="minorHAnsi" w:cstheme="minorHAnsi"/>
            <w:spacing w:val="-9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O</w:t>
        </w:r>
        <w:r w:rsidRPr="007714B0">
          <w:rPr>
            <w:rFonts w:asciiTheme="minorHAnsi" w:eastAsia="Comic Sans MS" w:hAnsiTheme="minorHAnsi" w:cstheme="minorHAnsi"/>
            <w:spacing w:val="7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(</w:t>
        </w:r>
      </w:hyperlink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3"/>
          <w:w w:val="103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77"/>
          <w:sz w:val="22"/>
          <w:szCs w:val="22"/>
        </w:rPr>
        <w:t>tte</w:t>
      </w:r>
      <w:r w:rsidRPr="007714B0">
        <w:rPr>
          <w:rFonts w:asciiTheme="minorHAnsi" w:eastAsia="Comic Sans MS" w:hAnsiTheme="minorHAnsi" w:cstheme="minorHAnsi"/>
          <w:spacing w:val="-3"/>
          <w:w w:val="77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dam</w:t>
      </w:r>
      <w:r w:rsidRPr="007714B0">
        <w:rPr>
          <w:rFonts w:asciiTheme="minorHAnsi" w:eastAsia="Comic Sans MS" w:hAnsiTheme="minorHAnsi" w:cstheme="minorHAnsi"/>
          <w:spacing w:val="-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w w:val="90"/>
          <w:sz w:val="22"/>
          <w:szCs w:val="22"/>
        </w:rPr>
        <w:t>U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ni</w:t>
      </w:r>
      <w:r w:rsidRPr="007714B0">
        <w:rPr>
          <w:rFonts w:asciiTheme="minorHAnsi" w:eastAsia="Comic Sans MS" w:hAnsiTheme="minorHAnsi" w:cstheme="minorHAnsi"/>
          <w:spacing w:val="-8"/>
          <w:w w:val="90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 xml:space="preserve">ersity </w:t>
      </w:r>
      <w:r w:rsidRPr="007714B0">
        <w:rPr>
          <w:rFonts w:asciiTheme="minorHAnsi" w:eastAsia="Comic Sans MS" w:hAnsiTheme="minorHAnsi" w:cstheme="minorHAnsi"/>
          <w:spacing w:val="6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18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Applied</w:t>
      </w:r>
      <w:r w:rsidRPr="007714B0">
        <w:rPr>
          <w:rFonts w:asciiTheme="minorHAnsi" w:eastAsia="Comic Sans MS" w:hAnsiTheme="minorHAnsi" w:cstheme="minorHAnsi"/>
          <w:spacing w:val="2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Science)                              </w:t>
      </w:r>
      <w:r w:rsidRPr="007714B0">
        <w:rPr>
          <w:rFonts w:asciiTheme="minorHAnsi" w:eastAsia="Comic Sans MS" w:hAnsiTheme="minorHAnsi" w:cstheme="minorHAnsi"/>
          <w:spacing w:val="4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w w:val="9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2"/>
          <w:w w:val="94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tter</w:t>
      </w:r>
      <w:r w:rsidRPr="007714B0">
        <w:rPr>
          <w:rFonts w:asciiTheme="minorHAnsi" w:eastAsia="Comic Sans MS" w:hAnsiTheme="minorHAnsi" w:cstheme="minorHAnsi"/>
          <w:spacing w:val="-10"/>
          <w:w w:val="94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am,</w:t>
      </w:r>
      <w:r w:rsidRPr="007714B0">
        <w:rPr>
          <w:rFonts w:asciiTheme="minorHAnsi" w:eastAsia="Comic Sans MS" w:hAnsiTheme="minorHAnsi" w:cstheme="minorHAnsi"/>
          <w:spacing w:val="25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14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Netherlands</w:t>
      </w:r>
    </w:p>
    <w:p w14:paraId="35315089" w14:textId="77777777" w:rsidR="00F200B7" w:rsidRPr="007714B0" w:rsidRDefault="007714B0" w:rsidP="007714B0">
      <w:pPr>
        <w:spacing w:line="220" w:lineRule="exact"/>
        <w:ind w:right="100" w:firstLine="377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Guest</w:t>
      </w:r>
      <w:r w:rsidRPr="007714B0">
        <w:rPr>
          <w:rFonts w:asciiTheme="minorHAnsi" w:hAnsiTheme="minorHAnsi" w:cstheme="minorHAnsi"/>
          <w:b/>
          <w:spacing w:val="40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Lecturer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4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Sep</w:t>
      </w:r>
      <w:r w:rsidRPr="007714B0">
        <w:rPr>
          <w:rFonts w:asciiTheme="minorHAns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position w:val="-1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1"/>
          <w:sz w:val="22"/>
          <w:szCs w:val="22"/>
        </w:rPr>
        <w:t>12</w:t>
      </w:r>
      <w:r w:rsidRPr="007714B0">
        <w:rPr>
          <w:rFonts w:asciiTheme="minorHAnsi" w:hAnsiTheme="minorHAnsi" w:cstheme="minorHAnsi"/>
          <w:i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p</w:t>
      </w:r>
      <w:r w:rsidRPr="007714B0">
        <w:rPr>
          <w:rFonts w:asciiTheme="minorHAnsi" w:hAnsiTheme="minorHAnsi" w:cstheme="minorHAnsi"/>
          <w:i/>
          <w:spacing w:val="-5"/>
          <w:w w:val="99"/>
          <w:position w:val="1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esent</w:t>
      </w:r>
    </w:p>
    <w:p w14:paraId="3FEB5DAE" w14:textId="77777777" w:rsidR="00F200B7" w:rsidRPr="007714B0" w:rsidRDefault="007714B0" w:rsidP="007714B0">
      <w:pPr>
        <w:spacing w:line="240" w:lineRule="exact"/>
        <w:ind w:firstLine="37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Introduc</w:t>
      </w:r>
      <w:r w:rsidRPr="007714B0">
        <w:rPr>
          <w:rFonts w:asciiTheme="minorHAnsi" w:eastAsia="Comic Sans MS" w:hAnsiTheme="minorHAnsi" w:cstheme="minorHAnsi"/>
          <w:spacing w:val="-2"/>
          <w:w w:val="9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3"/>
          <w:w w:val="90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9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lecture</w:t>
      </w:r>
      <w:r w:rsidRPr="007714B0">
        <w:rPr>
          <w:rFonts w:asciiTheme="minorHAnsi" w:eastAsia="Comic Sans MS" w:hAnsiTheme="minorHAnsi" w:cstheme="minorHAnsi"/>
          <w:spacing w:val="-11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hi</w:t>
      </w:r>
      <w:r w:rsidRPr="007714B0">
        <w:rPr>
          <w:rFonts w:asciiTheme="minorHAnsi" w:eastAsia="Comic Sans MS" w:hAnsiTheme="minorHAnsi" w:cstheme="minorHAnsi"/>
          <w:spacing w:val="-3"/>
          <w:w w:val="96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3"/>
          <w:w w:val="9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6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8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2"/>
          <w:w w:val="87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5"/>
          <w:w w:val="87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are</w:t>
      </w:r>
      <w:r w:rsidRPr="007714B0">
        <w:rPr>
          <w:rFonts w:asciiTheme="minorHAnsi" w:eastAsia="Comic Sans MS" w:hAnsiTheme="minorHAnsi" w:cstheme="minorHAnsi"/>
          <w:spacing w:val="27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elopment</w:t>
      </w:r>
      <w:r w:rsidRPr="007714B0">
        <w:rPr>
          <w:rFonts w:asciiTheme="minorHAnsi" w:eastAsia="Comic Sans MS" w:hAnsiTheme="minorHAnsi" w:cstheme="minorHAnsi"/>
          <w:spacing w:val="-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source</w:t>
      </w:r>
      <w:r w:rsidRPr="007714B0">
        <w:rPr>
          <w:rFonts w:asciiTheme="minorHAnsi" w:eastAsia="Comic Sans MS" w:hAnsiTheme="minorHAnsi" w:cstheme="minorHAnsi"/>
          <w:spacing w:val="-6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5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10"/>
          <w:position w:val="1"/>
          <w:sz w:val="22"/>
          <w:szCs w:val="22"/>
        </w:rPr>
        <w:t>1</w:t>
      </w:r>
      <w:r w:rsidRPr="007714B0">
        <w:rPr>
          <w:rFonts w:asciiTheme="minorHAnsi" w:eastAsia="Comic Sans MS" w:hAnsiTheme="minorHAnsi" w:cstheme="minorHAnsi"/>
          <w:spacing w:val="-2"/>
          <w:w w:val="86"/>
          <w:position w:val="8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68"/>
          <w:position w:val="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18"/>
          <w:position w:val="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93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ear</w:t>
      </w:r>
      <w:r w:rsidRPr="007714B0">
        <w:rPr>
          <w:rFonts w:asciiTheme="minorHAnsi" w:eastAsia="Comic Sans MS" w:hAnsiTheme="minorHAnsi" w:cstheme="minorHAnsi"/>
          <w:spacing w:val="-5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CS</w:t>
      </w:r>
      <w:r w:rsidRPr="007714B0">
        <w:rPr>
          <w:rFonts w:asciiTheme="minorHAnsi" w:eastAsia="Comic Sans MS" w:hAnsiTheme="minorHAnsi" w:cstheme="minorHAnsi"/>
          <w:spacing w:val="-3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tudents.</w:t>
      </w:r>
    </w:p>
    <w:p w14:paraId="4375A1BF" w14:textId="77777777" w:rsidR="00F200B7" w:rsidRPr="007714B0" w:rsidRDefault="007714B0">
      <w:pPr>
        <w:spacing w:before="18"/>
        <w:ind w:left="380" w:right="95"/>
        <w:jc w:val="center"/>
        <w:rPr>
          <w:rFonts w:asciiTheme="minorHAnsi" w:eastAsia="Comic Sans MS" w:hAnsiTheme="minorHAnsi" w:cstheme="minorHAnsi"/>
          <w:sz w:val="22"/>
          <w:szCs w:val="22"/>
        </w:rPr>
      </w:pPr>
      <w:hyperlink r:id="rId8">
        <w:r w:rsidRPr="007714B0">
          <w:rPr>
            <w:rFonts w:asciiTheme="minorHAnsi" w:eastAsia="Comic Sans MS" w:hAnsiTheme="minorHAnsi" w:cstheme="minorHAnsi"/>
            <w:w w:val="91"/>
            <w:sz w:val="22"/>
            <w:szCs w:val="22"/>
          </w:rPr>
          <w:t>Intellecap</w:t>
        </w:r>
        <w:r w:rsidRPr="007714B0">
          <w:rPr>
            <w:rFonts w:asciiTheme="minorHAnsi" w:eastAsia="Comic Sans MS" w:hAnsiTheme="minorHAnsi" w:cstheme="minorHAnsi"/>
            <w:w w:val="118"/>
            <w:sz w:val="22"/>
            <w:szCs w:val="22"/>
          </w:rPr>
          <w:t>/</w:t>
        </w:r>
      </w:hyperlink>
      <w:hyperlink r:id="rId9">
        <w:r w:rsidRPr="007714B0">
          <w:rPr>
            <w:rFonts w:asciiTheme="minorHAnsi" w:eastAsia="Comic Sans MS" w:hAnsiTheme="minorHAnsi" w:cstheme="minorHAnsi"/>
            <w:w w:val="69"/>
            <w:sz w:val="22"/>
            <w:szCs w:val="22"/>
          </w:rPr>
          <w:t>I</w:t>
        </w:r>
        <w:r w:rsidRPr="007714B0">
          <w:rPr>
            <w:rFonts w:asciiTheme="minorHAnsi" w:eastAsia="Comic Sans MS" w:hAnsiTheme="minorHAnsi" w:cstheme="minorHAnsi"/>
            <w:spacing w:val="-4"/>
            <w:w w:val="69"/>
            <w:sz w:val="22"/>
            <w:szCs w:val="22"/>
          </w:rPr>
          <w:t>S</w:t>
        </w:r>
        <w:r w:rsidRPr="007714B0">
          <w:rPr>
            <w:rFonts w:asciiTheme="minorHAnsi" w:eastAsia="Comic Sans MS" w:hAnsiTheme="minorHAnsi" w:cstheme="minorHAnsi"/>
            <w:w w:val="104"/>
            <w:sz w:val="22"/>
            <w:szCs w:val="22"/>
          </w:rPr>
          <w:t>TPL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 xml:space="preserve">                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-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w w:val="97"/>
            <w:sz w:val="22"/>
            <w:szCs w:val="22"/>
          </w:rPr>
          <w:t>Mum</w:t>
        </w:r>
      </w:hyperlink>
      <w:r w:rsidRPr="007714B0">
        <w:rPr>
          <w:rFonts w:asciiTheme="minorHAnsi" w:eastAsia="Comic Sans MS" w:hAnsiTheme="minorHAnsi" w:cstheme="minorHAnsi"/>
          <w:spacing w:val="-7"/>
          <w:w w:val="97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ai,</w:t>
      </w:r>
      <w:r w:rsidRPr="007714B0">
        <w:rPr>
          <w:rFonts w:asciiTheme="minorHAnsi" w:eastAsia="Comic Sans MS" w:hAnsiTheme="minorHAnsi" w:cstheme="minorHAnsi"/>
          <w:spacing w:val="-5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Pune</w:t>
      </w:r>
      <w:r w:rsidRPr="007714B0">
        <w:rPr>
          <w:rFonts w:asciiTheme="minorHAnsi" w:eastAsia="Comic Sans MS" w:hAnsiTheme="minorHAnsi" w:cstheme="minorHAnsi"/>
          <w:spacing w:val="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7714B0">
        <w:rPr>
          <w:rFonts w:asciiTheme="minorHAnsi" w:eastAsia="Comic Sans MS" w:hAnsiTheme="minorHAnsi" w:cstheme="minorHAnsi"/>
          <w:spacing w:val="1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Hydera</w:t>
      </w:r>
      <w:r w:rsidRPr="007714B0">
        <w:rPr>
          <w:rFonts w:asciiTheme="minorHAnsi" w:eastAsia="Comic Sans MS" w:hAnsiTheme="minorHAnsi" w:cstheme="minorHAnsi"/>
          <w:spacing w:val="-7"/>
          <w:w w:val="96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ad,</w:t>
      </w:r>
      <w:r w:rsidRPr="007714B0">
        <w:rPr>
          <w:rFonts w:asciiTheme="minorHAnsi" w:eastAsia="Comic Sans MS" w:hAnsiTheme="minorHAnsi" w:cstheme="minorHAnsi"/>
          <w:spacing w:val="6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India</w:t>
      </w:r>
    </w:p>
    <w:p w14:paraId="0CD0FDB7" w14:textId="2F1B0E3F" w:rsidR="00F200B7" w:rsidRPr="007714B0" w:rsidRDefault="007714B0" w:rsidP="007714B0">
      <w:pPr>
        <w:spacing w:before="24"/>
        <w:ind w:left="380" w:right="104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IT</w:t>
      </w:r>
      <w:r w:rsidRPr="007714B0">
        <w:rPr>
          <w:rFonts w:asciiTheme="minorHAnsi" w:hAnsiTheme="minorHAnsi" w:cstheme="minorHAnsi"/>
          <w:b/>
          <w:spacing w:val="3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Consul</w:t>
      </w:r>
      <w:r w:rsidRPr="007714B0">
        <w:rPr>
          <w:rFonts w:asciiTheme="minorHAnsi" w:hAnsiTheme="minorHAnsi" w:cstheme="minorHAnsi"/>
          <w:b/>
          <w:spacing w:val="2"/>
          <w:position w:val="2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ant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25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5"/>
          <w:position w:val="2"/>
          <w:sz w:val="22"/>
          <w:szCs w:val="22"/>
        </w:rPr>
        <w:t>N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ov</w:t>
      </w:r>
      <w:r w:rsidRPr="007714B0">
        <w:rPr>
          <w:rFonts w:asciiTheme="minorHAnsi" w:hAnsiTheme="minorHAnsi" w:cstheme="minorHAnsi"/>
          <w:i/>
          <w:spacing w:val="1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2"/>
          <w:sz w:val="22"/>
          <w:szCs w:val="22"/>
        </w:rPr>
        <w:t>08</w:t>
      </w:r>
      <w:r w:rsidRPr="007714B0">
        <w:rPr>
          <w:rFonts w:asciiTheme="minorHAnsi" w:hAnsiTheme="minorHAnsi" w:cstheme="minorHAnsi"/>
          <w:i/>
          <w:spacing w:val="4"/>
          <w:w w:val="94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6"/>
          <w:w w:val="89"/>
          <w:position w:val="2"/>
          <w:sz w:val="22"/>
          <w:szCs w:val="22"/>
        </w:rPr>
        <w:t>F</w:t>
      </w:r>
      <w:r w:rsidRPr="007714B0">
        <w:rPr>
          <w:rFonts w:asciiTheme="minorHAnsi" w:hAnsiTheme="minorHAnsi" w:cstheme="minorHAnsi"/>
          <w:i/>
          <w:w w:val="89"/>
          <w:position w:val="2"/>
          <w:sz w:val="22"/>
          <w:szCs w:val="22"/>
        </w:rPr>
        <w:t>eb</w:t>
      </w:r>
      <w:r w:rsidRPr="007714B0">
        <w:rPr>
          <w:rFonts w:asciiTheme="minorHAnsi" w:hAnsiTheme="minorHAnsi" w:cstheme="minorHAnsi"/>
          <w:i/>
          <w:spacing w:val="8"/>
          <w:w w:val="8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>09</w:t>
      </w:r>
      <w:r w:rsidRPr="007714B0">
        <w:rPr>
          <w:rFonts w:asciiTheme="minorHAnsi" w:hAnsiTheme="minorHAnsi" w:cstheme="minorHAnsi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Intellecap</w:t>
      </w:r>
      <w:r w:rsidRPr="007714B0">
        <w:rPr>
          <w:rFonts w:asciiTheme="minorHAnsi" w:eastAsia="Comic Sans MS" w:hAnsiTheme="minorHAnsi" w:cstheme="minorHAnsi"/>
          <w:spacing w:val="-5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is</w:t>
      </w:r>
      <w:r w:rsidRPr="007714B0">
        <w:rPr>
          <w:rFonts w:asciiTheme="minorHAnsi" w:eastAsia="Comic Sans MS" w:hAnsiTheme="minorHAnsi" w:cstheme="minorHAnsi"/>
          <w:spacing w:val="-2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position w:val="1"/>
          <w:sz w:val="22"/>
          <w:szCs w:val="22"/>
        </w:rPr>
        <w:t>social-sec</w:t>
      </w:r>
      <w:r w:rsidRPr="007714B0">
        <w:rPr>
          <w:rFonts w:asciiTheme="minorHAnsi" w:eastAsia="Comic Sans MS" w:hAnsiTheme="minorHAnsi" w:cstheme="minorHAnsi"/>
          <w:spacing w:val="-2"/>
          <w:w w:val="8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9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4"/>
          <w:w w:val="8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adviso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fi</w:t>
      </w:r>
      <w:r w:rsidRPr="007714B0">
        <w:rPr>
          <w:rFonts w:asciiTheme="minorHAnsi" w:eastAsia="Comic Sans MS" w:hAnsiTheme="minorHAnsi" w:cstheme="minorHAnsi"/>
          <w:spacing w:val="2"/>
          <w:w w:val="9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spacing w:val="-4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se</w:t>
      </w:r>
      <w:r w:rsidRPr="007714B0">
        <w:rPr>
          <w:rFonts w:asciiTheme="minorHAnsi" w:eastAsia="Comic Sans MS" w:hAnsiTheme="minorHAnsi" w:cstheme="minorHAnsi"/>
          <w:spacing w:val="4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ving</w:t>
      </w:r>
      <w:r w:rsidRPr="007714B0">
        <w:rPr>
          <w:rFonts w:asciiTheme="minorHAnsi" w:eastAsia="Comic Sans MS" w:hAnsiTheme="minorHAnsi" w:cstheme="minorHAnsi"/>
          <w:spacing w:val="-2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co</w:t>
      </w:r>
      <w:r w:rsidRPr="007714B0">
        <w:rPr>
          <w:rFonts w:asciiTheme="minorHAnsi" w:eastAsia="Comic Sans MS" w:hAnsiTheme="minorHAnsi" w:cstheme="minorHAnsi"/>
          <w:spacing w:val="3"/>
          <w:w w:val="9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po</w:t>
      </w:r>
      <w:r w:rsidRPr="007714B0">
        <w:rPr>
          <w:rFonts w:asciiTheme="minorHAnsi" w:eastAsia="Comic Sans MS" w:hAnsiTheme="minorHAnsi" w:cstheme="minorHAnsi"/>
          <w:spacing w:val="-3"/>
          <w:w w:val="9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ates,</w:t>
      </w:r>
      <w:r w:rsidRPr="007714B0">
        <w:rPr>
          <w:rFonts w:asciiTheme="minorHAnsi" w:eastAsia="Comic Sans MS" w:hAnsiTheme="minorHAnsi" w:cstheme="minorHAnsi"/>
          <w:spacing w:val="-10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non-profits,</w:t>
      </w:r>
      <w:r w:rsidRPr="007714B0">
        <w:rPr>
          <w:rFonts w:asciiTheme="minorHAnsi" w:eastAsia="Comic Sans MS" w:hAnsiTheme="minorHAnsi" w:cstheme="minorHAnsi"/>
          <w:spacing w:val="6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elopment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4"/>
          <w:w w:val="95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encies</w:t>
      </w:r>
      <w:r w:rsidRPr="007714B0">
        <w:rPr>
          <w:rFonts w:asciiTheme="minorHAnsi" w:eastAsia="Comic Sans MS" w:hAnsiTheme="minorHAnsi" w:cstheme="minorHAnsi"/>
          <w:spacing w:val="-5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4"/>
          <w:position w:val="1"/>
          <w:sz w:val="22"/>
          <w:szCs w:val="22"/>
        </w:rPr>
        <w:t>and</w:t>
      </w:r>
    </w:p>
    <w:p w14:paraId="48A20AE7" w14:textId="77777777" w:rsidR="00F200B7" w:rsidRPr="007714B0" w:rsidRDefault="007714B0" w:rsidP="007714B0">
      <w:pPr>
        <w:spacing w:line="220" w:lineRule="exact"/>
        <w:ind w:firstLine="38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5"/>
          <w:w w:val="96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8"/>
          <w:w w:val="96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3"/>
          <w:w w:val="96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nments</w:t>
      </w:r>
      <w:r w:rsidRPr="007714B0">
        <w:rPr>
          <w:rFonts w:asciiTheme="minorHAnsi" w:eastAsia="Comic Sans MS" w:hAnsiTheme="minorHAnsi" w:cstheme="minorHAnsi"/>
          <w:spacing w:val="-12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king</w:t>
      </w:r>
      <w:r w:rsidRPr="007714B0">
        <w:rPr>
          <w:rFonts w:asciiTheme="minorHAnsi" w:eastAsia="Comic Sans MS" w:hAnsiTheme="minorHAnsi" w:cstheme="minorHAnsi"/>
          <w:spacing w:val="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eloping</w:t>
      </w:r>
      <w:r w:rsidRPr="007714B0">
        <w:rPr>
          <w:rFonts w:asciiTheme="minorHAnsi" w:eastAsia="Comic Sans MS" w:hAnsiTheme="minorHAnsi" w:cstheme="minorHAnsi"/>
          <w:spacing w:val="-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ma</w:t>
      </w:r>
      <w:r w:rsidRPr="007714B0">
        <w:rPr>
          <w:rFonts w:asciiTheme="minorHAnsi" w:eastAsia="Comic Sans MS" w:hAnsiTheme="minorHAnsi" w:cstheme="minorHAnsi"/>
          <w:spacing w:val="-5"/>
          <w:w w:val="90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2"/>
          <w:w w:val="90"/>
          <w:position w:val="1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 xml:space="preserve">ets. </w:t>
      </w:r>
      <w:r w:rsidRPr="007714B0">
        <w:rPr>
          <w:rFonts w:asciiTheme="minorHAnsi" w:eastAsia="Comic Sans MS" w:hAnsiTheme="minorHAnsi" w:cstheme="minorHAnsi"/>
          <w:spacing w:val="42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Assessed</w:t>
      </w:r>
      <w:r w:rsidRPr="007714B0">
        <w:rPr>
          <w:rFonts w:asciiTheme="minorHAnsi" w:eastAsia="Comic Sans MS" w:hAnsiTheme="minorHAnsi" w:cstheme="minorHAnsi"/>
          <w:spacing w:val="-8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1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2"/>
          <w:w w:val="88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5"/>
          <w:w w:val="8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are</w:t>
      </w:r>
      <w:r w:rsidRPr="007714B0">
        <w:rPr>
          <w:rFonts w:asciiTheme="minorHAnsi" w:eastAsia="Comic Sans MS" w:hAnsiTheme="minorHAnsi" w:cstheme="minorHAnsi"/>
          <w:spacing w:val="-2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w w:val="94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w w:val="94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elopment</w:t>
      </w:r>
      <w:r w:rsidRPr="007714B0">
        <w:rPr>
          <w:rFonts w:asciiTheme="minorHAnsi" w:eastAsia="Comic Sans MS" w:hAnsiTheme="minorHAnsi" w:cstheme="minorHAnsi"/>
          <w:spacing w:val="30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team</w:t>
      </w:r>
      <w:r w:rsidRPr="007714B0">
        <w:rPr>
          <w:rFonts w:asciiTheme="minorHAnsi" w:eastAsia="Comic Sans MS" w:hAnsiTheme="minorHAnsi" w:cstheme="minorHAnsi"/>
          <w:spacing w:val="-20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me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hod-</w:t>
      </w:r>
    </w:p>
    <w:p w14:paraId="0B892D51" w14:textId="77777777" w:rsidR="00F200B7" w:rsidRPr="007714B0" w:rsidRDefault="007714B0" w:rsidP="007714B0">
      <w:pPr>
        <w:spacing w:line="220" w:lineRule="exact"/>
        <w:ind w:firstLine="38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7"/>
          <w:position w:val="1"/>
          <w:sz w:val="22"/>
          <w:szCs w:val="22"/>
        </w:rPr>
        <w:t>ologies,</w:t>
      </w:r>
      <w:r w:rsidRPr="007714B0">
        <w:rPr>
          <w:rFonts w:asciiTheme="minorHAnsi" w:eastAsia="Comic Sans MS" w:hAnsiTheme="minorHAnsi" w:cstheme="minorHAnsi"/>
          <w:spacing w:val="-8"/>
          <w:w w:val="9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5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5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9"/>
          <w:position w:val="1"/>
          <w:sz w:val="22"/>
          <w:szCs w:val="22"/>
        </w:rPr>
        <w:t>ained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w w:val="95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w w:val="95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elopers</w:t>
      </w:r>
      <w:r w:rsidRPr="007714B0">
        <w:rPr>
          <w:rFonts w:asciiTheme="minorHAnsi" w:eastAsia="Comic Sans MS" w:hAnsiTheme="minorHAnsi" w:cstheme="minorHAnsi"/>
          <w:spacing w:val="-2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 build</w:t>
      </w:r>
      <w:r w:rsidRPr="007714B0">
        <w:rPr>
          <w:rFonts w:asciiTheme="minorHAnsi" w:eastAsia="Comic Sans MS" w:hAnsiTheme="minorHAnsi" w:cstheme="minorHAnsi"/>
          <w:spacing w:val="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w w:val="92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7"/>
          <w:w w:val="92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al</w:t>
      </w:r>
      <w:r w:rsidRPr="007714B0">
        <w:rPr>
          <w:rFonts w:asciiTheme="minorHAnsi" w:eastAsia="Comic Sans MS" w:hAnsiTheme="minorHAnsi" w:cstheme="minorHAnsi"/>
          <w:spacing w:val="-2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eb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applications.</w:t>
      </w:r>
      <w:r w:rsidRPr="007714B0">
        <w:rPr>
          <w:rFonts w:asciiTheme="minorHAnsi" w:eastAsia="Comic Sans MS" w:hAnsiTheme="minorHAnsi" w:cstheme="minorHAnsi"/>
          <w:spacing w:val="5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One</w:t>
      </w:r>
      <w:r w:rsidRPr="007714B0">
        <w:rPr>
          <w:rFonts w:asciiTheme="minorHAnsi" w:eastAsia="Comic Sans MS" w:hAnsiTheme="minorHAnsi" w:cstheme="minorHAnsi"/>
          <w:spacing w:val="-2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4"/>
          <w:position w:val="1"/>
          <w:sz w:val="22"/>
          <w:szCs w:val="22"/>
        </w:rPr>
        <w:t xml:space="preserve">of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hose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apps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is</w:t>
      </w:r>
      <w:r w:rsidRPr="007714B0">
        <w:rPr>
          <w:rFonts w:asciiTheme="minorHAnsi" w:eastAsia="Comic Sans MS" w:hAnsiTheme="minorHAnsi" w:cstheme="minorHAnsi"/>
          <w:spacing w:val="-22"/>
          <w:position w:val="1"/>
          <w:sz w:val="22"/>
          <w:szCs w:val="22"/>
        </w:rPr>
        <w:t xml:space="preserve"> </w:t>
      </w:r>
      <w:hyperlink r:id="rId10"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Mo</w:t>
        </w:r>
        <w:r w:rsidRPr="007714B0">
          <w:rPr>
            <w:rFonts w:asciiTheme="minorHAnsi" w:eastAsia="Comic Sans MS" w:hAnsiTheme="minorHAnsi" w:cstheme="minorHAnsi"/>
            <w:spacing w:val="-3"/>
            <w:position w:val="1"/>
            <w:sz w:val="22"/>
            <w:szCs w:val="22"/>
          </w:rPr>
          <w:t>s</w:t>
        </w:r>
        <w:r w:rsidRPr="007714B0">
          <w:rPr>
            <w:rFonts w:asciiTheme="minorHAnsi" w:eastAsia="Comic Sans MS" w:hAnsiTheme="minorHAnsi" w:cstheme="minorHAnsi"/>
            <w:w w:val="71"/>
            <w:position w:val="1"/>
            <w:sz w:val="22"/>
            <w:szCs w:val="22"/>
          </w:rPr>
          <w:t>tfit</w:t>
        </w:r>
        <w:r w:rsidRPr="007714B0">
          <w:rPr>
            <w:rFonts w:asciiTheme="minorHAnsi" w:eastAsia="Comic Sans MS" w:hAnsiTheme="minorHAnsi" w:cstheme="minorHAnsi"/>
            <w:w w:val="89"/>
            <w:position w:val="1"/>
            <w:sz w:val="22"/>
            <w:szCs w:val="22"/>
          </w:rPr>
          <w:t>,</w:t>
        </w:r>
      </w:hyperlink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3"/>
          <w:position w:val="1"/>
          <w:sz w:val="22"/>
          <w:szCs w:val="22"/>
        </w:rPr>
        <w:t>an</w:t>
      </w:r>
    </w:p>
    <w:p w14:paraId="289C3765" w14:textId="77777777" w:rsidR="00F200B7" w:rsidRPr="007714B0" w:rsidRDefault="007714B0" w:rsidP="007714B0">
      <w:pPr>
        <w:spacing w:line="220" w:lineRule="exact"/>
        <w:ind w:firstLine="38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source</w:t>
      </w:r>
      <w:r w:rsidRPr="007714B0">
        <w:rPr>
          <w:rFonts w:asciiTheme="minorHAnsi" w:eastAsia="Comic Sans MS" w:hAnsiTheme="minorHAnsi" w:cstheme="minorHAnsi"/>
          <w:spacing w:val="28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MIS</w:t>
      </w:r>
      <w:r w:rsidRPr="007714B0">
        <w:rPr>
          <w:rFonts w:asciiTheme="minorHAnsi" w:eastAsia="Comic Sans MS" w:hAnsiTheme="minorHAnsi" w:cstheme="minorHAnsi"/>
          <w:spacing w:val="-13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5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hyperlink r:id="rId11"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microcredit</w:t>
        </w:r>
        <w:r w:rsidRPr="007714B0">
          <w:rPr>
            <w:rFonts w:asciiTheme="minorHAnsi" w:eastAsia="Comic Sans MS" w:hAnsiTheme="minorHAnsi" w:cstheme="minorHAnsi"/>
            <w:spacing w:val="-6"/>
            <w:w w:val="93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lenders.</w:t>
        </w:r>
      </w:hyperlink>
    </w:p>
    <w:p w14:paraId="0C05F5A9" w14:textId="77777777" w:rsidR="00F200B7" w:rsidRPr="007714B0" w:rsidRDefault="007714B0" w:rsidP="007714B0">
      <w:pPr>
        <w:spacing w:before="70"/>
        <w:ind w:right="104" w:firstLine="380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IT</w:t>
      </w:r>
      <w:r w:rsidRPr="007714B0">
        <w:rPr>
          <w:rFonts w:asciiTheme="minorHAnsi" w:hAnsiTheme="minorHAnsi" w:cstheme="minorHAnsi"/>
          <w:b/>
          <w:spacing w:val="3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&amp;</w:t>
      </w:r>
      <w:r w:rsidRPr="007714B0">
        <w:rPr>
          <w:rFonts w:asciiTheme="minorHAnsi" w:hAnsiTheme="minorHAnsi" w:cstheme="minorHAnsi"/>
          <w:b/>
          <w:spacing w:val="-2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pacing w:val="-3"/>
          <w:position w:val="2"/>
          <w:sz w:val="22"/>
          <w:szCs w:val="22"/>
        </w:rPr>
        <w:t>S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trategy</w:t>
      </w:r>
      <w:r w:rsidRPr="007714B0">
        <w:rPr>
          <w:rFonts w:asciiTheme="minorHAnsi" w:hAnsiTheme="minorHAnsi" w:cstheme="minorHAnsi"/>
          <w:b/>
          <w:spacing w:val="28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Consul</w:t>
      </w:r>
      <w:r w:rsidRPr="007714B0">
        <w:rPr>
          <w:rFonts w:asciiTheme="minorHAnsi" w:hAnsiTheme="minorHAnsi" w:cstheme="minorHAnsi"/>
          <w:b/>
          <w:spacing w:val="2"/>
          <w:position w:val="2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ant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6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3"/>
          <w:position w:val="2"/>
          <w:sz w:val="22"/>
          <w:szCs w:val="22"/>
        </w:rPr>
        <w:t>Jan</w:t>
      </w:r>
      <w:r w:rsidRPr="007714B0">
        <w:rPr>
          <w:rFonts w:asciiTheme="minorHAnsi" w:hAnsiTheme="minorHAnsi" w:cstheme="minorHAnsi"/>
          <w:i/>
          <w:spacing w:val="1"/>
          <w:w w:val="93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3"/>
          <w:position w:val="2"/>
          <w:sz w:val="22"/>
          <w:szCs w:val="22"/>
        </w:rPr>
        <w:t>10</w:t>
      </w:r>
      <w:r w:rsidRPr="007714B0">
        <w:rPr>
          <w:rFonts w:asciiTheme="minorHAnsi" w:hAnsiTheme="minorHAnsi" w:cstheme="minorHAnsi"/>
          <w:i/>
          <w:spacing w:val="7"/>
          <w:w w:val="93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5"/>
          <w:position w:val="2"/>
          <w:sz w:val="22"/>
          <w:szCs w:val="22"/>
        </w:rPr>
        <w:t>A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ug</w:t>
      </w:r>
      <w:r w:rsidRPr="007714B0">
        <w:rPr>
          <w:rFonts w:asciiTheme="minorHAnsi" w:hAnsiTheme="minorHAnsi" w:cstheme="minorHAnsi"/>
          <w:i/>
          <w:spacing w:val="3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>11</w:t>
      </w:r>
    </w:p>
    <w:p w14:paraId="5BAE114F" w14:textId="77777777" w:rsidR="00F200B7" w:rsidRPr="007714B0" w:rsidRDefault="007714B0" w:rsidP="007714B0">
      <w:pPr>
        <w:spacing w:line="220" w:lineRule="exact"/>
        <w:ind w:firstLine="38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Called</w:t>
      </w:r>
      <w:r w:rsidRPr="007714B0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3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1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w w:val="94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w w:val="94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4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al</w:t>
      </w:r>
      <w:r w:rsidRPr="007714B0">
        <w:rPr>
          <w:rFonts w:asciiTheme="minorHAnsi" w:eastAsia="Comic Sans MS" w:hAnsiTheme="minorHAnsi" w:cstheme="minorHAnsi"/>
          <w:spacing w:val="-12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technical</w:t>
      </w:r>
      <w:r w:rsidRPr="007714B0">
        <w:rPr>
          <w:rFonts w:asciiTheme="minorHAnsi" w:eastAsia="Comic Sans MS" w:hAnsiTheme="minorHAnsi" w:cstheme="minorHAnsi"/>
          <w:spacing w:val="-15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challen</w:t>
      </w:r>
      <w:r w:rsidRPr="007714B0">
        <w:rPr>
          <w:rFonts w:asciiTheme="minorHAnsi" w:eastAsia="Comic Sans MS" w:hAnsiTheme="minorHAnsi" w:cstheme="minorHAnsi"/>
          <w:spacing w:val="-4"/>
          <w:w w:val="94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es</w:t>
      </w:r>
      <w:r w:rsidRPr="007714B0">
        <w:rPr>
          <w:rFonts w:asciiTheme="minorHAnsi" w:eastAsia="Comic Sans MS" w:hAnsiTheme="minorHAnsi" w:cstheme="minorHAnsi"/>
          <w:spacing w:val="16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look</w:t>
      </w:r>
      <w:r w:rsidRPr="007714B0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at</w:t>
      </w:r>
      <w:r w:rsidRPr="007714B0">
        <w:rPr>
          <w:rFonts w:asciiTheme="minorHAnsi" w:eastAsia="Comic Sans MS" w:hAnsiTheme="minorHAnsi" w:cstheme="minorHAnsi"/>
          <w:spacing w:val="-13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p</w:t>
      </w:r>
      <w:r w:rsidRPr="007714B0">
        <w:rPr>
          <w:rFonts w:asciiTheme="minorHAnsi" w:eastAsia="Comic Sans MS" w:hAnsiTheme="minorHAnsi" w:cstheme="minorHAnsi"/>
          <w:spacing w:val="-3"/>
          <w:w w:val="88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tential</w:t>
      </w:r>
      <w:r w:rsidRPr="007714B0">
        <w:rPr>
          <w:rFonts w:asciiTheme="minorHAnsi" w:eastAsia="Comic Sans MS" w:hAnsiTheme="minorHAnsi" w:cstheme="minorHAnsi"/>
          <w:spacing w:val="49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pacing w:val="-2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86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86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ategies</w:t>
      </w:r>
      <w:r w:rsidRPr="007714B0">
        <w:rPr>
          <w:rFonts w:asciiTheme="minorHAnsi" w:eastAsia="Comic Sans MS" w:hAnsiTheme="minorHAnsi" w:cstheme="minorHAnsi"/>
          <w:spacing w:val="4"/>
          <w:w w:val="8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5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hyperlink r:id="rId12"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Mo</w:t>
        </w:r>
        <w:r w:rsidRPr="007714B0">
          <w:rPr>
            <w:rFonts w:asciiTheme="minorHAnsi" w:eastAsia="Comic Sans MS" w:hAnsiTheme="minorHAnsi" w:cstheme="minorHAnsi"/>
            <w:spacing w:val="-3"/>
            <w:position w:val="1"/>
            <w:sz w:val="22"/>
            <w:szCs w:val="22"/>
          </w:rPr>
          <w:t>s</w:t>
        </w:r>
        <w:r w:rsidRPr="007714B0">
          <w:rPr>
            <w:rFonts w:asciiTheme="minorHAnsi" w:eastAsia="Comic Sans MS" w:hAnsiTheme="minorHAnsi" w:cstheme="minorHAnsi"/>
            <w:w w:val="72"/>
            <w:position w:val="1"/>
            <w:sz w:val="22"/>
            <w:szCs w:val="22"/>
          </w:rPr>
          <w:t>tfit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.</w:t>
        </w:r>
      </w:hyperlink>
    </w:p>
    <w:p w14:paraId="3FDAF764" w14:textId="77777777" w:rsidR="00F200B7" w:rsidRPr="007714B0" w:rsidRDefault="007714B0" w:rsidP="007714B0">
      <w:pPr>
        <w:spacing w:before="70"/>
        <w:ind w:right="104" w:firstLine="380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C</w:t>
      </w:r>
      <w:r w:rsidRPr="007714B0">
        <w:rPr>
          <w:rFonts w:asciiTheme="minorHAnsi" w:hAnsiTheme="minorHAnsi" w:cstheme="minorHAnsi"/>
          <w:b/>
          <w:spacing w:val="-2"/>
          <w:position w:val="2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 xml:space="preserve">O                 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20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Oct</w:t>
      </w:r>
      <w:r w:rsidRPr="007714B0">
        <w:rPr>
          <w:rFonts w:asciiTheme="minorHAnsi" w:hAnsiTheme="minorHAnsi" w:cstheme="minorHAnsi"/>
          <w:i/>
          <w:spacing w:val="12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2"/>
          <w:sz w:val="22"/>
          <w:szCs w:val="22"/>
        </w:rPr>
        <w:t>11</w:t>
      </w:r>
      <w:r w:rsidRPr="007714B0">
        <w:rPr>
          <w:rFonts w:asciiTheme="minorHAnsi" w:hAnsiTheme="minorHAnsi" w:cstheme="minorHAnsi"/>
          <w:i/>
          <w:spacing w:val="4"/>
          <w:w w:val="94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6"/>
          <w:w w:val="89"/>
          <w:position w:val="2"/>
          <w:sz w:val="22"/>
          <w:szCs w:val="22"/>
        </w:rPr>
        <w:t>F</w:t>
      </w:r>
      <w:r w:rsidRPr="007714B0">
        <w:rPr>
          <w:rFonts w:asciiTheme="minorHAnsi" w:hAnsiTheme="minorHAnsi" w:cstheme="minorHAnsi"/>
          <w:i/>
          <w:w w:val="89"/>
          <w:position w:val="2"/>
          <w:sz w:val="22"/>
          <w:szCs w:val="22"/>
        </w:rPr>
        <w:t>eb</w:t>
      </w:r>
      <w:r w:rsidRPr="007714B0">
        <w:rPr>
          <w:rFonts w:asciiTheme="minorHAnsi" w:hAnsiTheme="minorHAnsi" w:cstheme="minorHAnsi"/>
          <w:i/>
          <w:spacing w:val="8"/>
          <w:w w:val="8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>12</w:t>
      </w:r>
    </w:p>
    <w:p w14:paraId="4E517C30" w14:textId="77777777" w:rsidR="00F200B7" w:rsidRPr="007714B0" w:rsidRDefault="007714B0" w:rsidP="007714B0">
      <w:pPr>
        <w:spacing w:line="220" w:lineRule="exact"/>
        <w:ind w:firstLine="38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Proud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1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joined</w:t>
      </w:r>
      <w:r w:rsidRPr="007714B0">
        <w:rPr>
          <w:rFonts w:asciiTheme="minorHAnsi" w:eastAsia="Comic Sans MS" w:hAnsiTheme="minorHAnsi" w:cstheme="minorHAnsi"/>
          <w:spacing w:val="-6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16"/>
          <w:position w:val="1"/>
          <w:sz w:val="22"/>
          <w:szCs w:val="22"/>
        </w:rPr>
        <w:t>C</w:t>
      </w:r>
      <w:r w:rsidRPr="007714B0">
        <w:rPr>
          <w:rFonts w:asciiTheme="minorHAnsi" w:eastAsia="Comic Sans MS" w:hAnsiTheme="minorHAnsi" w:cstheme="minorHAnsi"/>
          <w:w w:val="71"/>
          <w:position w:val="1"/>
          <w:sz w:val="22"/>
          <w:szCs w:val="22"/>
        </w:rPr>
        <w:t>-</w:t>
      </w:r>
      <w:r w:rsidRPr="007714B0">
        <w:rPr>
          <w:rFonts w:asciiTheme="minorHAnsi" w:eastAsia="Comic Sans MS" w:hAnsiTheme="minorHAnsi" w:cstheme="minorHAnsi"/>
          <w:spacing w:val="-2"/>
          <w:w w:val="71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105"/>
          <w:position w:val="1"/>
          <w:sz w:val="22"/>
          <w:szCs w:val="22"/>
        </w:rPr>
        <w:t>ami</w:t>
      </w:r>
      <w:r w:rsidRPr="007714B0">
        <w:rPr>
          <w:rFonts w:asciiTheme="minorHAnsi" w:eastAsia="Comic Sans MS" w:hAnsiTheme="minorHAnsi" w:cstheme="minorHAnsi"/>
          <w:spacing w:val="-5"/>
          <w:w w:val="105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105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11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Intellicap</w:t>
      </w:r>
      <w:r w:rsidRPr="007714B0">
        <w:rPr>
          <w:rFonts w:asciiTheme="minorHAnsi" w:eastAsia="Comic Sans MS" w:hAnsiTheme="minorHAnsi" w:cstheme="minorHAnsi"/>
          <w:spacing w:val="-4"/>
          <w:w w:val="88"/>
          <w:position w:val="1"/>
          <w:sz w:val="22"/>
          <w:szCs w:val="22"/>
        </w:rPr>
        <w:t>’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50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2"/>
          <w:w w:val="88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5"/>
          <w:w w:val="8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are</w:t>
      </w:r>
      <w:r w:rsidRPr="007714B0">
        <w:rPr>
          <w:rFonts w:asciiTheme="minorHAnsi" w:eastAsia="Comic Sans MS" w:hAnsiTheme="minorHAnsi" w:cstheme="minorHAnsi"/>
          <w:spacing w:val="13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division,</w:t>
      </w:r>
      <w:r w:rsidRPr="007714B0">
        <w:rPr>
          <w:rFonts w:asciiTheme="minorHAnsi" w:eastAsia="Comic Sans MS" w:hAnsiTheme="minorHAnsi" w:cstheme="minorHAnsi"/>
          <w:spacing w:val="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68"/>
          <w:position w:val="1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pacing w:val="-4"/>
          <w:w w:val="68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TPL,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3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ma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 xml:space="preserve"> </w:t>
      </w:r>
      <w:hyperlink r:id="rId13">
        <w:r w:rsidRPr="007714B0">
          <w:rPr>
            <w:rFonts w:asciiTheme="minorHAnsi" w:eastAsia="Comic Sans MS" w:hAnsiTheme="minorHAnsi" w:cstheme="minorHAnsi"/>
            <w:w w:val="86"/>
            <w:position w:val="1"/>
            <w:sz w:val="22"/>
            <w:szCs w:val="22"/>
          </w:rPr>
          <w:t>Mo</w:t>
        </w:r>
        <w:r w:rsidRPr="007714B0">
          <w:rPr>
            <w:rFonts w:asciiTheme="minorHAnsi" w:eastAsia="Comic Sans MS" w:hAnsiTheme="minorHAnsi" w:cstheme="minorHAnsi"/>
            <w:spacing w:val="-3"/>
            <w:w w:val="86"/>
            <w:position w:val="1"/>
            <w:sz w:val="22"/>
            <w:szCs w:val="22"/>
          </w:rPr>
          <w:t>s</w:t>
        </w:r>
        <w:r w:rsidRPr="007714B0">
          <w:rPr>
            <w:rFonts w:asciiTheme="minorHAnsi" w:eastAsia="Comic Sans MS" w:hAnsiTheme="minorHAnsi" w:cstheme="minorHAnsi"/>
            <w:w w:val="86"/>
            <w:position w:val="1"/>
            <w:sz w:val="22"/>
            <w:szCs w:val="22"/>
          </w:rPr>
          <w:t>tfit</w:t>
        </w:r>
        <w:r w:rsidRPr="007714B0">
          <w:rPr>
            <w:rFonts w:asciiTheme="minorHAnsi" w:eastAsia="Comic Sans MS" w:hAnsiTheme="minorHAnsi" w:cstheme="minorHAnsi"/>
            <w:spacing w:val="2"/>
            <w:w w:val="86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3"/>
            <w:w w:val="68"/>
            <w:position w:val="1"/>
            <w:sz w:val="22"/>
            <w:szCs w:val="22"/>
          </w:rPr>
          <w:t>t</w:t>
        </w:r>
      </w:hyperlink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spacing w:val="-1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.1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are</w:t>
      </w:r>
    </w:p>
    <w:p w14:paraId="27161482" w14:textId="77777777" w:rsidR="00F200B7" w:rsidRPr="007714B0" w:rsidRDefault="007714B0" w:rsidP="007714B0">
      <w:pPr>
        <w:spacing w:line="220" w:lineRule="exact"/>
        <w:ind w:firstLine="38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solution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5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micro</w:t>
      </w:r>
      <w:r w:rsidRPr="007714B0">
        <w:rPr>
          <w:rFonts w:asciiTheme="minorHAnsi" w:eastAsia="Comic Sans MS" w:hAnsiTheme="minorHAnsi" w:cstheme="minorHAnsi"/>
          <w:spacing w:val="-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credit</w:t>
      </w:r>
      <w:r w:rsidRPr="007714B0">
        <w:rPr>
          <w:rFonts w:asciiTheme="minorHAnsi" w:eastAsia="Comic Sans MS" w:hAnsiTheme="minorHAnsi" w:cstheme="minorHAnsi"/>
          <w:spacing w:val="-16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lenders</w:t>
      </w:r>
      <w:r w:rsidRPr="007714B0">
        <w:rPr>
          <w:rFonts w:asciiTheme="minorHAnsi" w:eastAsia="Comic Sans MS" w:hAnsiTheme="minorHAnsi" w:cstheme="minorHAnsi"/>
          <w:spacing w:val="23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around</w:t>
      </w:r>
      <w:r w:rsidRPr="007714B0">
        <w:rPr>
          <w:rFonts w:asciiTheme="minorHAnsi" w:eastAsia="Comic Sans MS" w:hAnsiTheme="minorHAnsi" w:cstheme="minorHAnsi"/>
          <w:spacing w:val="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 xml:space="preserve">globe. </w:t>
      </w:r>
      <w:r w:rsidRPr="007714B0">
        <w:rPr>
          <w:rFonts w:asciiTheme="minorHAnsi" w:eastAsia="Comic Sans MS" w:hAnsiTheme="minorHAnsi" w:cstheme="minorHAnsi"/>
          <w:spacing w:val="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Cont</w:t>
      </w:r>
      <w:r w:rsidRPr="007714B0">
        <w:rPr>
          <w:rFonts w:asciiTheme="minorHAnsi" w:eastAsia="Comic Sans MS" w:hAnsiTheme="minorHAnsi" w:cstheme="minorHAnsi"/>
          <w:spacing w:val="-3"/>
          <w:w w:val="9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acts</w:t>
      </w:r>
      <w:r w:rsidRPr="007714B0">
        <w:rPr>
          <w:rFonts w:asciiTheme="minorHAnsi" w:eastAsia="Comic Sans MS" w:hAnsiTheme="minorHAnsi" w:cstheme="minorHAnsi"/>
          <w:spacing w:val="-2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4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104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te</w:t>
      </w:r>
      <w:r w:rsidRPr="007714B0">
        <w:rPr>
          <w:rFonts w:asciiTheme="minorHAnsi" w:eastAsia="Comic Sans MS" w:hAnsiTheme="minorHAnsi" w:cstheme="minorHAnsi"/>
          <w:spacing w:val="2"/>
          <w:w w:val="9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minated</w:t>
      </w:r>
      <w:r w:rsidRPr="007714B0">
        <w:rPr>
          <w:rFonts w:asciiTheme="minorHAnsi" w:eastAsia="Comic Sans MS" w:hAnsiTheme="minorHAnsi" w:cstheme="minorHAnsi"/>
          <w:spacing w:val="11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half</w:t>
      </w:r>
      <w:r w:rsidRPr="007714B0">
        <w:rPr>
          <w:rFonts w:asciiTheme="minorHAnsi" w:eastAsia="Comic Sans MS" w:hAnsiTheme="minorHAnsi" w:cstheme="minorHAnsi"/>
          <w:spacing w:val="-9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90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ear</w:t>
      </w:r>
      <w:r w:rsidRPr="007714B0">
        <w:rPr>
          <w:rFonts w:asciiTheme="minorHAnsi" w:eastAsia="Comic Sans MS" w:hAnsiTheme="minorHAnsi" w:cstheme="minorHAnsi"/>
          <w:spacing w:val="10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later</w:t>
      </w:r>
      <w:r w:rsidRPr="007714B0">
        <w:rPr>
          <w:rFonts w:asciiTheme="minorHAnsi" w:eastAsia="Comic Sans MS" w:hAnsiTheme="minorHAnsi" w:cstheme="minorHAnsi"/>
          <w:spacing w:val="-18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due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4"/>
          <w:position w:val="1"/>
          <w:sz w:val="22"/>
          <w:szCs w:val="22"/>
        </w:rPr>
        <w:t>o</w:t>
      </w:r>
    </w:p>
    <w:p w14:paraId="151D7541" w14:textId="77777777" w:rsidR="00F200B7" w:rsidRPr="007714B0" w:rsidRDefault="007714B0" w:rsidP="007714B0">
      <w:pPr>
        <w:spacing w:line="220" w:lineRule="exact"/>
        <w:ind w:firstLine="38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pacing w:val="-7"/>
          <w:w w:val="95"/>
          <w:position w:val="1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spacing w:val="-8"/>
          <w:w w:val="95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5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tment</w:t>
      </w:r>
      <w:r w:rsidRPr="007714B0">
        <w:rPr>
          <w:rFonts w:asciiTheme="minorHAnsi" w:eastAsia="Comic Sans MS" w:hAnsiTheme="minorHAnsi" w:cstheme="minorHAnsi"/>
          <w:spacing w:val="-1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issues.</w:t>
      </w:r>
    </w:p>
    <w:p w14:paraId="2627F0AB" w14:textId="77777777" w:rsidR="00F200B7" w:rsidRPr="007714B0" w:rsidRDefault="007714B0">
      <w:pPr>
        <w:spacing w:before="58"/>
        <w:ind w:right="141"/>
        <w:jc w:val="right"/>
        <w:rPr>
          <w:rFonts w:asciiTheme="minorHAnsi" w:eastAsia="Comic Sans MS" w:hAnsiTheme="minorHAnsi" w:cstheme="minorHAnsi"/>
          <w:sz w:val="22"/>
          <w:szCs w:val="22"/>
        </w:rPr>
      </w:pPr>
      <w:hyperlink r:id="rId14">
        <w:r w:rsidRPr="007714B0">
          <w:rPr>
            <w:rFonts w:asciiTheme="minorHAnsi" w:eastAsia="Comic Sans MS" w:hAnsiTheme="minorHAnsi" w:cstheme="minorHAnsi"/>
            <w:w w:val="89"/>
            <w:sz w:val="22"/>
            <w:szCs w:val="22"/>
          </w:rPr>
          <w:t>Za</w:t>
        </w:r>
        <w:r w:rsidRPr="007714B0">
          <w:rPr>
            <w:rFonts w:asciiTheme="minorHAnsi" w:eastAsia="Comic Sans MS" w:hAnsiTheme="minorHAnsi" w:cstheme="minorHAnsi"/>
            <w:spacing w:val="-3"/>
            <w:w w:val="89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89"/>
            <w:sz w:val="22"/>
            <w:szCs w:val="22"/>
          </w:rPr>
          <w:t>a</w:t>
        </w:r>
        <w:r w:rsidRPr="007714B0">
          <w:rPr>
            <w:rFonts w:asciiTheme="minorHAnsi" w:eastAsia="Comic Sans MS" w:hAnsiTheme="minorHAnsi" w:cstheme="minorHAnsi"/>
            <w:spacing w:val="-2"/>
            <w:w w:val="89"/>
            <w:sz w:val="22"/>
            <w:szCs w:val="22"/>
          </w:rPr>
          <w:t>f</w:t>
        </w:r>
        <w:r w:rsidRPr="007714B0">
          <w:rPr>
            <w:rFonts w:asciiTheme="minorHAnsi" w:eastAsia="Comic Sans MS" w:hAnsiTheme="minorHAnsi" w:cstheme="minorHAnsi"/>
            <w:w w:val="89"/>
            <w:sz w:val="22"/>
            <w:szCs w:val="22"/>
          </w:rPr>
          <w:t>a</w:t>
        </w:r>
        <w:r w:rsidRPr="007714B0">
          <w:rPr>
            <w:rFonts w:asciiTheme="minorHAnsi" w:eastAsia="Comic Sans MS" w:hAnsiTheme="minorHAnsi" w:cstheme="minorHAnsi"/>
            <w:w w:val="89"/>
            <w:sz w:val="22"/>
            <w:szCs w:val="22"/>
          </w:rPr>
          <w:t xml:space="preserve">                                        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25"/>
            <w:w w:val="89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Delf</w:t>
        </w:r>
      </w:hyperlink>
      <w:r w:rsidRPr="007714B0">
        <w:rPr>
          <w:rFonts w:asciiTheme="minorHAnsi" w:eastAsia="Comic Sans MS" w:hAnsiTheme="minorHAnsi" w:cstheme="minorHAnsi"/>
          <w:spacing w:val="-2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5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Netherlands</w:t>
      </w:r>
    </w:p>
    <w:p w14:paraId="6548907C" w14:textId="77777777" w:rsidR="00F200B7" w:rsidRPr="007714B0" w:rsidRDefault="007714B0">
      <w:pPr>
        <w:spacing w:line="220" w:lineRule="exact"/>
        <w:ind w:left="681" w:right="104"/>
        <w:jc w:val="center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QA</w:t>
      </w:r>
      <w:r w:rsidRPr="007714B0">
        <w:rPr>
          <w:rFonts w:asciiTheme="minorHAnsi" w:hAnsiTheme="minorHAnsi" w:cstheme="minorHAnsi"/>
          <w:b/>
          <w:spacing w:val="2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&amp;</w:t>
      </w:r>
      <w:r w:rsidRPr="007714B0">
        <w:rPr>
          <w:rFonts w:asciiTheme="minorHAnsi" w:hAnsiTheme="minorHAnsi" w:cstheme="minorHAnsi"/>
          <w:b/>
          <w:spacing w:val="-2"/>
          <w:position w:val="1"/>
          <w:sz w:val="22"/>
          <w:szCs w:val="22"/>
        </w:rPr>
        <w:t xml:space="preserve"> R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elease</w:t>
      </w:r>
      <w:r w:rsidRPr="007714B0">
        <w:rPr>
          <w:rFonts w:asciiTheme="minorHAnsi" w:hAnsiTheme="minorHAnsi" w:cstheme="minorHAnsi"/>
          <w:b/>
          <w:spacing w:val="48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Mana</w:t>
      </w:r>
      <w:r w:rsidRPr="007714B0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g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er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2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Dec</w:t>
      </w:r>
      <w:r w:rsidRPr="007714B0">
        <w:rPr>
          <w:rFonts w:asciiTheme="minorHAnsi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1"/>
          <w:sz w:val="22"/>
          <w:szCs w:val="22"/>
        </w:rPr>
        <w:t>09</w:t>
      </w:r>
      <w:r w:rsidRPr="007714B0">
        <w:rPr>
          <w:rFonts w:asciiTheme="minorHAnsi" w:hAnsiTheme="minorHAnsi" w:cstheme="minorHAnsi"/>
          <w:i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2"/>
          <w:position w:val="1"/>
          <w:sz w:val="22"/>
          <w:szCs w:val="22"/>
        </w:rPr>
        <w:t>Jan</w:t>
      </w:r>
      <w:r w:rsidRPr="007714B0">
        <w:rPr>
          <w:rFonts w:asciiTheme="minorHAnsi" w:hAnsiTheme="minorHAnsi" w:cstheme="minorHAnsi"/>
          <w:i/>
          <w:spacing w:val="4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11</w:t>
      </w:r>
    </w:p>
    <w:p w14:paraId="2BDBC003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Za</w:t>
      </w:r>
      <w:r w:rsidRPr="007714B0">
        <w:rPr>
          <w:rFonts w:asciiTheme="minorHAnsi" w:eastAsia="Comic Sans MS" w:hAnsiTheme="minorHAnsi" w:cstheme="minorHAnsi"/>
          <w:spacing w:val="-3"/>
          <w:w w:val="91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2"/>
          <w:w w:val="91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17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might</w:t>
      </w:r>
      <w:r w:rsidRPr="007714B0">
        <w:rPr>
          <w:rFonts w:asciiTheme="minorHAnsi" w:eastAsia="Comic Sans MS" w:hAnsiTheme="minorHAnsi" w:cstheme="minorHAnsi"/>
          <w:spacing w:val="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be</w:t>
      </w:r>
      <w:r w:rsidRPr="007714B0">
        <w:rPr>
          <w:rFonts w:asciiTheme="minorHAnsi" w:eastAsia="Comic Sans MS" w:hAnsiTheme="minorHAnsi" w:cstheme="minorHAnsi"/>
          <w:spacing w:val="-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6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3"/>
          <w:w w:val="94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3"/>
          <w:position w:val="1"/>
          <w:sz w:val="22"/>
          <w:szCs w:val="22"/>
        </w:rPr>
        <w:t>te</w:t>
      </w:r>
      <w:r w:rsidRPr="007714B0">
        <w:rPr>
          <w:rFonts w:asciiTheme="minorHAnsi" w:eastAsia="Comic Sans MS" w:hAnsiTheme="minorHAnsi" w:cstheme="minorHAnsi"/>
          <w:spacing w:val="-3"/>
          <w:w w:val="8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 xml:space="preserve">wing 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3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source</w:t>
      </w:r>
      <w:r w:rsidRPr="007714B0">
        <w:rPr>
          <w:rFonts w:asciiTheme="minorHAnsi" w:eastAsia="Comic Sans MS" w:hAnsiTheme="minorHAnsi" w:cstheme="minorHAnsi"/>
          <w:spacing w:val="-2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product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co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pa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 xml:space="preserve">y </w:t>
      </w:r>
      <w:r w:rsidRPr="007714B0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2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Europe,</w:t>
      </w:r>
      <w:r w:rsidRPr="007714B0">
        <w:rPr>
          <w:rFonts w:asciiTheme="minorHAnsi" w:eastAsia="Comic Sans MS" w:hAnsiTheme="minorHAnsi" w:cstheme="minorHAnsi"/>
          <w:spacing w:val="2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 xml:space="preserve">making </w:t>
      </w:r>
      <w:r w:rsidRPr="007714B0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drop-in</w:t>
      </w:r>
    </w:p>
    <w:p w14:paraId="2861FA33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replacement</w:t>
      </w:r>
      <w:r w:rsidRPr="007714B0">
        <w:rPr>
          <w:rFonts w:asciiTheme="minorHAnsi" w:eastAsia="Comic Sans MS" w:hAnsiTheme="minorHAnsi" w:cstheme="minorHAnsi"/>
          <w:spacing w:val="-6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4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MS</w:t>
      </w:r>
      <w:r w:rsidRPr="007714B0">
        <w:rPr>
          <w:rFonts w:asciiTheme="minorHAnsi" w:eastAsia="Comic Sans MS" w:hAnsiTheme="minorHAnsi" w:cstheme="minorHAnsi"/>
          <w:spacing w:val="-5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x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chan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e.</w:t>
      </w:r>
      <w:r w:rsidRPr="007714B0">
        <w:rPr>
          <w:rFonts w:asciiTheme="minorHAnsi" w:eastAsia="Comic Sans MS" w:hAnsiTheme="minorHAnsi" w:cstheme="minorHAnsi"/>
          <w:spacing w:val="3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w w:val="91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eported</w:t>
      </w:r>
      <w:r w:rsidRPr="007714B0">
        <w:rPr>
          <w:rFonts w:asciiTheme="minorHAnsi" w:eastAsia="Comic Sans MS" w:hAnsiTheme="minorHAnsi" w:cstheme="minorHAnsi"/>
          <w:spacing w:val="12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direct</w:t>
      </w:r>
      <w:r w:rsidRPr="007714B0">
        <w:rPr>
          <w:rFonts w:asciiTheme="minorHAnsi" w:eastAsia="Comic Sans MS" w:hAnsiTheme="minorHAnsi" w:cstheme="minorHAnsi"/>
          <w:spacing w:val="-5"/>
          <w:w w:val="91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9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CEO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Brian</w:t>
      </w:r>
      <w:r w:rsidRPr="007714B0">
        <w:rPr>
          <w:rFonts w:asciiTheme="minorHAnsi" w:eastAsia="Comic Sans MS" w:hAnsiTheme="minorHAnsi" w:cstheme="minorHAnsi"/>
          <w:spacing w:val="-8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7"/>
          <w:position w:val="1"/>
          <w:sz w:val="22"/>
          <w:szCs w:val="22"/>
        </w:rPr>
        <w:t>Josef,</w:t>
      </w:r>
      <w:r w:rsidRPr="007714B0">
        <w:rPr>
          <w:rFonts w:asciiTheme="minorHAnsi" w:eastAsia="Comic Sans MS" w:hAnsiTheme="minorHAnsi" w:cstheme="minorHAnsi"/>
          <w:spacing w:val="5"/>
          <w:w w:val="7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ed</w:t>
      </w:r>
      <w:r w:rsidRPr="007714B0">
        <w:rPr>
          <w:rFonts w:asciiTheme="minorHAnsi" w:eastAsia="Comic Sans MS" w:hAnsiTheme="minorHAnsi" w:cstheme="minorHAnsi"/>
          <w:spacing w:val="-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close</w:t>
      </w:r>
      <w:r w:rsidRPr="007714B0">
        <w:rPr>
          <w:rFonts w:asciiTheme="minorHAnsi" w:eastAsia="Comic Sans MS" w:hAnsiTheme="minorHAnsi" w:cstheme="minorHAnsi"/>
          <w:spacing w:val="-5"/>
          <w:w w:val="94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6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pacing w:val="-1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he</w:t>
      </w:r>
    </w:p>
    <w:p w14:paraId="51C83877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w w:val="76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2"/>
          <w:w w:val="79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w w:val="117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Ha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18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 xml:space="preserve">. </w:t>
      </w:r>
      <w:r w:rsidRPr="007714B0">
        <w:rPr>
          <w:rFonts w:asciiTheme="minorHAnsi" w:eastAsia="Comic Sans MS" w:hAnsiTheme="minorHAnsi" w:cstheme="minorHAnsi"/>
          <w:spacing w:val="3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-7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cha</w:t>
      </w:r>
      <w:r w:rsidRPr="007714B0">
        <w:rPr>
          <w:rFonts w:asciiTheme="minorHAnsi" w:eastAsia="Comic Sans MS" w:hAnsiTheme="minorHAnsi" w:cstheme="minorHAnsi"/>
          <w:spacing w:val="-2"/>
          <w:w w:val="88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3"/>
          <w:w w:val="88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35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9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2"/>
          <w:position w:val="1"/>
          <w:sz w:val="22"/>
          <w:szCs w:val="22"/>
        </w:rPr>
        <w:t>6</w:t>
      </w:r>
      <w:r w:rsidRPr="007714B0">
        <w:rPr>
          <w:rFonts w:asciiTheme="minorHAnsi" w:eastAsia="Comic Sans MS" w:hAnsiTheme="minorHAnsi" w:cstheme="minorHAnsi"/>
          <w:spacing w:val="1"/>
          <w:w w:val="8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men</w:t>
      </w:r>
      <w:r w:rsidRPr="007714B0">
        <w:rPr>
          <w:rFonts w:asciiTheme="minorHAnsi" w:eastAsia="Comic Sans MS" w:hAnsiTheme="minorHAnsi" w:cstheme="minorHAnsi"/>
          <w:spacing w:val="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9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trong</w:t>
      </w:r>
      <w:r w:rsidRPr="007714B0">
        <w:rPr>
          <w:rFonts w:asciiTheme="minorHAnsi" w:eastAsia="Comic Sans MS" w:hAnsiTheme="minorHAnsi" w:cstheme="minorHAnsi"/>
          <w:spacing w:val="-1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QA</w:t>
      </w:r>
      <w:r w:rsidRPr="007714B0">
        <w:rPr>
          <w:rFonts w:asciiTheme="minorHAnsi" w:eastAsia="Comic Sans MS" w:hAnsiTheme="minorHAnsi" w:cstheme="minorHAnsi"/>
          <w:spacing w:val="-1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department.</w:t>
      </w:r>
      <w:r w:rsidRPr="007714B0">
        <w:rPr>
          <w:rFonts w:asciiTheme="minorHAnsi" w:eastAsia="Comic Sans MS" w:hAnsiTheme="minorHAnsi" w:cstheme="minorHAnsi"/>
          <w:spacing w:val="3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tablished</w:t>
      </w:r>
      <w:r w:rsidRPr="007714B0">
        <w:rPr>
          <w:rFonts w:asciiTheme="minorHAnsi" w:eastAsia="Comic Sans MS" w:hAnsiTheme="minorHAnsi" w:cstheme="minorHAnsi"/>
          <w:spacing w:val="5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8"/>
          <w:position w:val="1"/>
          <w:sz w:val="22"/>
          <w:szCs w:val="22"/>
        </w:rPr>
        <w:t>te</w:t>
      </w:r>
      <w:r w:rsidRPr="007714B0">
        <w:rPr>
          <w:rFonts w:asciiTheme="minorHAnsi" w:eastAsia="Comic Sans MS" w:hAnsiTheme="minorHAnsi" w:cstheme="minorHAnsi"/>
          <w:spacing w:val="-2"/>
          <w:w w:val="78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6"/>
          <w:w w:val="7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au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omation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5"/>
          <w:position w:val="1"/>
          <w:sz w:val="22"/>
          <w:szCs w:val="22"/>
        </w:rPr>
        <w:t>and</w:t>
      </w:r>
    </w:p>
    <w:p w14:paraId="092B0114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continuous</w:t>
      </w:r>
      <w:r w:rsidRPr="007714B0">
        <w:rPr>
          <w:rFonts w:asciiTheme="minorHAnsi" w:eastAsia="Comic Sans MS" w:hAnsiTheme="minorHAnsi" w:cstheme="minorHAnsi"/>
          <w:spacing w:val="-20"/>
          <w:w w:val="9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inte</w:t>
      </w:r>
      <w:r w:rsidRPr="007714B0">
        <w:rPr>
          <w:rFonts w:asciiTheme="minorHAnsi" w:eastAsia="Comic Sans MS" w:hAnsiTheme="minorHAnsi" w:cstheme="minorHAnsi"/>
          <w:spacing w:val="3"/>
          <w:w w:val="88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8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 xml:space="preserve">ation.  </w:t>
      </w:r>
      <w:r w:rsidRPr="007714B0">
        <w:rPr>
          <w:rFonts w:asciiTheme="minorHAnsi" w:eastAsia="Comic Sans MS" w:hAnsiTheme="minorHAnsi" w:cstheme="minorHAnsi"/>
          <w:spacing w:val="29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Architected</w:t>
      </w:r>
      <w:r w:rsidRPr="007714B0">
        <w:rPr>
          <w:rFonts w:asciiTheme="minorHAnsi" w:eastAsia="Comic Sans MS" w:hAnsiTheme="minorHAnsi" w:cstheme="minorHAnsi"/>
          <w:spacing w:val="-14"/>
          <w:w w:val="8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pacing w:val="-4"/>
          <w:w w:val="98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plemented</w:t>
      </w:r>
      <w:r w:rsidRPr="007714B0">
        <w:rPr>
          <w:rFonts w:asciiTheme="minorHAnsi" w:eastAsia="Comic Sans MS" w:hAnsiTheme="minorHAnsi" w:cstheme="minorHAnsi"/>
          <w:spacing w:val="-18"/>
          <w:w w:val="9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1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all-inte</w:t>
      </w:r>
      <w:r w:rsidRPr="007714B0">
        <w:rPr>
          <w:rFonts w:asciiTheme="minorHAnsi" w:eastAsia="Comic Sans MS" w:hAnsiTheme="minorHAnsi" w:cstheme="minorHAnsi"/>
          <w:spacing w:val="3"/>
          <w:w w:val="90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90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ated</w:t>
      </w:r>
      <w:r w:rsidRPr="007714B0">
        <w:rPr>
          <w:rFonts w:asciiTheme="minorHAnsi" w:eastAsia="Comic Sans MS" w:hAnsiTheme="minorHAnsi" w:cstheme="minorHAnsi"/>
          <w:spacing w:val="-10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documentation</w:t>
      </w:r>
      <w:r w:rsidRPr="007714B0">
        <w:rPr>
          <w:rFonts w:asciiTheme="minorHAnsi" w:eastAsia="Comic Sans MS" w:hAnsiTheme="minorHAnsi" w:cstheme="minorHAnsi"/>
          <w:spacing w:val="-19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4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4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anslation</w:t>
      </w:r>
    </w:p>
    <w:p w14:paraId="51D5198E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sy</w:t>
      </w:r>
      <w:r w:rsidRPr="007714B0">
        <w:rPr>
          <w:rFonts w:asciiTheme="minorHAnsi" w:eastAsia="Comic Sans MS" w:hAnsiTheme="minorHAnsi" w:cstheme="minorHAnsi"/>
          <w:spacing w:val="-3"/>
          <w:w w:val="91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tem</w:t>
      </w:r>
      <w:r w:rsidRPr="007714B0">
        <w:rPr>
          <w:rFonts w:asciiTheme="minorHAnsi" w:eastAsia="Comic Sans MS" w:hAnsiTheme="minorHAnsi" w:cstheme="minorHAnsi"/>
          <w:spacing w:val="2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8"/>
          <w:position w:val="1"/>
          <w:sz w:val="22"/>
          <w:szCs w:val="22"/>
        </w:rPr>
        <w:t>hat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pl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ed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community</w:t>
      </w:r>
      <w:r w:rsidRPr="007714B0">
        <w:rPr>
          <w:rFonts w:asciiTheme="minorHAnsi" w:eastAsia="Comic Sans MS" w:hAnsiTheme="minorHAnsi" w:cstheme="minorHAnsi"/>
          <w:spacing w:val="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8"/>
          <w:position w:val="1"/>
          <w:sz w:val="22"/>
          <w:szCs w:val="22"/>
        </w:rPr>
        <w:t xml:space="preserve">effort. </w:t>
      </w:r>
      <w:r w:rsidRPr="007714B0">
        <w:rPr>
          <w:rFonts w:asciiTheme="minorHAnsi" w:eastAsia="Comic Sans MS" w:hAnsiTheme="minorHAnsi" w:cstheme="minorHAnsi"/>
          <w:spacing w:val="46"/>
          <w:w w:val="7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6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106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sent</w:t>
      </w:r>
      <w:r w:rsidRPr="007714B0">
        <w:rPr>
          <w:rFonts w:asciiTheme="minorHAnsi" w:eastAsia="Comic Sans MS" w:hAnsiTheme="minorHAnsi" w:cstheme="minorHAnsi"/>
          <w:spacing w:val="-2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India</w:t>
      </w:r>
      <w:r w:rsidRPr="007714B0">
        <w:rPr>
          <w:rFonts w:asciiTheme="minorHAnsi" w:eastAsia="Comic Sans MS" w:hAnsiTheme="minorHAnsi" w:cstheme="minorHAnsi"/>
          <w:spacing w:val="-6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ana</w:t>
      </w:r>
      <w:r w:rsidRPr="007714B0">
        <w:rPr>
          <w:rFonts w:asciiTheme="minorHAnsi" w:eastAsia="Comic Sans MS" w:hAnsiTheme="minorHAnsi" w:cstheme="minorHAnsi"/>
          <w:spacing w:val="-5"/>
          <w:w w:val="96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yse</w:t>
      </w:r>
      <w:r w:rsidRPr="007714B0">
        <w:rPr>
          <w:rFonts w:asciiTheme="minorHAnsi" w:eastAsia="Comic Sans MS" w:hAnsiTheme="minorHAnsi" w:cstheme="minorHAnsi"/>
          <w:spacing w:val="-2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9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treamline</w:t>
      </w:r>
      <w:r w:rsidRPr="007714B0">
        <w:rPr>
          <w:rFonts w:asciiTheme="minorHAnsi" w:eastAsia="Comic Sans MS" w:hAnsiTheme="minorHAnsi" w:cstheme="minorHAnsi"/>
          <w:spacing w:val="-5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outsourced</w:t>
      </w:r>
    </w:p>
    <w:p w14:paraId="77424CC0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ations.</w:t>
      </w:r>
    </w:p>
    <w:p w14:paraId="45875EBB" w14:textId="77777777" w:rsidR="00F200B7" w:rsidRPr="007714B0" w:rsidRDefault="007714B0">
      <w:pPr>
        <w:spacing w:before="18"/>
        <w:ind w:right="141"/>
        <w:jc w:val="right"/>
        <w:rPr>
          <w:rFonts w:asciiTheme="minorHAnsi" w:eastAsia="Comic Sans MS" w:hAnsiTheme="minorHAnsi" w:cstheme="minorHAnsi"/>
          <w:sz w:val="22"/>
          <w:szCs w:val="22"/>
        </w:rPr>
      </w:pPr>
      <w:hyperlink r:id="rId15">
        <w:r w:rsidRPr="007714B0">
          <w:rPr>
            <w:rFonts w:asciiTheme="minorHAnsi" w:eastAsia="Comic Sans MS" w:hAnsiTheme="minorHAnsi" w:cstheme="minorHAnsi"/>
            <w:sz w:val="22"/>
            <w:szCs w:val="22"/>
          </w:rPr>
          <w:t>Dha</w:t>
        </w:r>
        <w:r w:rsidRPr="007714B0">
          <w:rPr>
            <w:rFonts w:asciiTheme="minorHAnsi" w:eastAsia="Comic Sans MS" w:hAnsiTheme="minorHAnsi" w:cstheme="minorHAnsi"/>
            <w:spacing w:val="2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ma</w:t>
        </w:r>
        <w:r w:rsidRPr="007714B0">
          <w:rPr>
            <w:rFonts w:asciiTheme="minorHAnsi" w:eastAsia="Comic Sans MS" w:hAnsiTheme="minorHAnsi" w:cstheme="minorHAnsi"/>
            <w:spacing w:val="-6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Publishing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 xml:space="preserve">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56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near</w:t>
        </w:r>
      </w:hyperlink>
      <w:r w:rsidRPr="007714B0">
        <w:rPr>
          <w:rFonts w:asciiTheme="minorHAnsi" w:eastAsia="Comic Sans MS" w:hAnsiTheme="minorHAnsi" w:cstheme="minorHAnsi"/>
          <w:spacing w:val="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w w:val="75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114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Fra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cis</w:t>
      </w:r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>c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(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C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),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U</w:t>
      </w:r>
      <w:r w:rsidRPr="007714B0">
        <w:rPr>
          <w:rFonts w:asciiTheme="minorHAnsi" w:eastAsia="Comic Sans MS" w:hAnsiTheme="minorHAnsi" w:cstheme="minorHAnsi"/>
          <w:spacing w:val="-7"/>
          <w:w w:val="90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A</w:t>
      </w:r>
    </w:p>
    <w:p w14:paraId="754A04DF" w14:textId="77777777" w:rsidR="00F200B7" w:rsidRPr="007714B0" w:rsidRDefault="007714B0">
      <w:pPr>
        <w:spacing w:line="220" w:lineRule="exact"/>
        <w:ind w:left="681" w:right="104"/>
        <w:jc w:val="center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IT</w:t>
      </w:r>
      <w:r w:rsidRPr="007714B0">
        <w:rPr>
          <w:rFonts w:asciiTheme="minorHAnsi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Consul</w:t>
      </w:r>
      <w:r w:rsidRPr="007714B0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ant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3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5"/>
          <w:position w:val="1"/>
          <w:sz w:val="22"/>
          <w:szCs w:val="22"/>
        </w:rPr>
        <w:t>N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ov</w:t>
      </w:r>
      <w:r w:rsidRPr="007714B0">
        <w:rPr>
          <w:rFonts w:asciiTheme="minorHAnsi" w:hAnsiTheme="minorHAnsi" w:cstheme="minorHAnsi"/>
          <w:i/>
          <w:spacing w:val="19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1"/>
          <w:sz w:val="22"/>
          <w:szCs w:val="22"/>
        </w:rPr>
        <w:t>09</w:t>
      </w:r>
      <w:r w:rsidRPr="007714B0">
        <w:rPr>
          <w:rFonts w:asciiTheme="minorHAnsi" w:hAnsiTheme="minorHAnsi" w:cstheme="minorHAnsi"/>
          <w:i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Dec</w:t>
      </w:r>
      <w:r w:rsidRPr="007714B0">
        <w:rPr>
          <w:rFonts w:asciiTheme="minorHAnsi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09</w:t>
      </w:r>
    </w:p>
    <w:p w14:paraId="33A9D028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Dha</w:t>
      </w:r>
      <w:r w:rsidRPr="007714B0">
        <w:rPr>
          <w:rFonts w:asciiTheme="minorHAnsi" w:eastAsia="Comic Sans MS" w:hAnsiTheme="minorHAnsi" w:cstheme="minorHAnsi"/>
          <w:spacing w:val="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ma</w:t>
      </w:r>
      <w:r w:rsidRPr="007714B0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Publishing,</w:t>
      </w:r>
      <w:r w:rsidRPr="007714B0">
        <w:rPr>
          <w:rFonts w:asciiTheme="minorHAnsi" w:eastAsia="Comic Sans MS" w:hAnsiTheme="minorHAnsi" w:cstheme="minorHAnsi"/>
          <w:spacing w:val="1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lds</w:t>
      </w:r>
      <w:r w:rsidRPr="007714B0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la</w:t>
      </w:r>
      <w:r w:rsidRPr="007714B0">
        <w:rPr>
          <w:rFonts w:asciiTheme="minorHAnsi" w:eastAsia="Comic Sans MS" w:hAnsiTheme="minorHAnsi" w:cstheme="minorHAnsi"/>
          <w:spacing w:val="-2"/>
          <w:w w:val="9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4"/>
          <w:w w:val="104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87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Buddhi</w:t>
      </w:r>
      <w:r w:rsidRPr="007714B0">
        <w:rPr>
          <w:rFonts w:asciiTheme="minorHAnsi" w:eastAsia="Comic Sans MS" w:hAnsiTheme="minorHAnsi" w:cstheme="minorHAnsi"/>
          <w:spacing w:val="-3"/>
          <w:w w:val="101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position w:val="1"/>
          <w:sz w:val="22"/>
          <w:szCs w:val="22"/>
        </w:rPr>
        <w:t>publishe</w:t>
      </w:r>
      <w:r w:rsidRPr="007714B0">
        <w:rPr>
          <w:rFonts w:asciiTheme="minorHAnsi" w:eastAsia="Comic Sans MS" w:hAnsiTheme="minorHAnsi" w:cstheme="minorHAnsi"/>
          <w:spacing w:val="-14"/>
          <w:w w:val="97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7"/>
          <w:position w:val="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4"/>
          <w:w w:val="9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is</w:t>
      </w:r>
      <w:r w:rsidRPr="007714B0">
        <w:rPr>
          <w:rFonts w:asciiTheme="minorHAnsi" w:eastAsia="Comic Sans MS" w:hAnsiTheme="minorHAnsi" w:cstheme="minorHAnsi"/>
          <w:spacing w:val="-2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non-profit,</w:t>
      </w:r>
      <w:r w:rsidRPr="007714B0">
        <w:rPr>
          <w:rFonts w:asciiTheme="minorHAnsi" w:eastAsia="Comic Sans MS" w:hAnsiTheme="minorHAnsi" w:cstheme="minorHAnsi"/>
          <w:spacing w:val="-17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all-</w:t>
      </w:r>
      <w:r w:rsidRPr="007714B0">
        <w:rPr>
          <w:rFonts w:asciiTheme="minorHAnsi" w:eastAsia="Comic Sans MS" w:hAnsiTheme="minorHAnsi" w:cstheme="minorHAnsi"/>
          <w:spacing w:val="-8"/>
          <w:w w:val="94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olunteer</w:t>
      </w:r>
      <w:r w:rsidRPr="007714B0">
        <w:rPr>
          <w:rFonts w:asciiTheme="minorHAnsi" w:eastAsia="Comic Sans MS" w:hAnsiTheme="minorHAnsi" w:cstheme="minorHAnsi"/>
          <w:spacing w:val="17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anisation</w:t>
      </w:r>
    </w:p>
    <w:p w14:paraId="14A34CCD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hat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helps</w:t>
      </w:r>
      <w:r w:rsidRPr="007714B0">
        <w:rPr>
          <w:rFonts w:asciiTheme="minorHAnsi" w:eastAsia="Comic Sans MS" w:hAnsiTheme="minorHAnsi" w:cstheme="minorHAnsi"/>
          <w:spacing w:val="-2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4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prese</w:t>
      </w:r>
      <w:r w:rsidRPr="007714B0">
        <w:rPr>
          <w:rFonts w:asciiTheme="minorHAnsi" w:eastAsia="Comic Sans MS" w:hAnsiTheme="minorHAnsi" w:cstheme="minorHAnsi"/>
          <w:spacing w:val="4"/>
          <w:w w:val="90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8"/>
          <w:w w:val="116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5"/>
          <w:w w:val="92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ibetan</w:t>
      </w:r>
      <w:r w:rsidRPr="007714B0">
        <w:rPr>
          <w:rFonts w:asciiTheme="minorHAnsi" w:eastAsia="Comic Sans MS" w:hAnsiTheme="minorHAnsi" w:cstheme="minorHAnsi"/>
          <w:spacing w:val="-2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Buddhism</w:t>
      </w:r>
      <w:r w:rsidRPr="007714B0">
        <w:rPr>
          <w:rFonts w:asciiTheme="minorHAnsi" w:eastAsia="Comic Sans MS" w:hAnsiTheme="minorHAnsi" w:cstheme="minorHAnsi"/>
          <w:spacing w:val="2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culture.</w:t>
      </w:r>
      <w:r w:rsidRPr="007714B0">
        <w:rPr>
          <w:rFonts w:asciiTheme="minorHAnsi" w:eastAsia="Comic Sans MS" w:hAnsiTheme="minorHAnsi" w:cstheme="minorHAnsi"/>
          <w:spacing w:val="4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Built</w:t>
      </w:r>
      <w:r w:rsidRPr="007714B0">
        <w:rPr>
          <w:rFonts w:asciiTheme="minorHAnsi" w:eastAsia="Comic Sans MS" w:hAnsiTheme="minorHAnsi" w:cstheme="minorHAnsi"/>
          <w:spacing w:val="-1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hyperlink r:id="rId16">
        <w:r w:rsidRPr="007714B0">
          <w:rPr>
            <w:rFonts w:asciiTheme="minorHAnsi" w:eastAsia="Comic Sans MS" w:hAnsiTheme="minorHAnsi" w:cstheme="minorHAnsi"/>
            <w:spacing w:val="-8"/>
            <w:position w:val="1"/>
            <w:sz w:val="22"/>
            <w:szCs w:val="22"/>
          </w:rPr>
          <w:t>w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eb</w:t>
        </w:r>
        <w:r w:rsidRPr="007714B0">
          <w:rPr>
            <w:rFonts w:asciiTheme="minorHAnsi" w:eastAsia="Comic Sans MS" w:hAnsiTheme="minorHAnsi" w:cstheme="minorHAnsi"/>
            <w:spacing w:val="-3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shop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,</w:t>
        </w:r>
      </w:hyperlink>
      <w:r w:rsidRPr="007714B0">
        <w:rPr>
          <w:rFonts w:asciiTheme="minorHAnsi" w:eastAsia="Comic Sans MS" w:hAnsiTheme="minorHAnsi" w:cstheme="minorHAnsi"/>
          <w:spacing w:val="-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ed</w:t>
      </w:r>
      <w:r w:rsidRPr="007714B0">
        <w:rPr>
          <w:rFonts w:asciiTheme="minorHAnsi" w:eastAsia="Comic Sans MS" w:hAnsiTheme="minorHAnsi" w:cstheme="minorHAnsi"/>
          <w:spacing w:val="2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digital</w:t>
      </w:r>
    </w:p>
    <w:p w14:paraId="57C605C6" w14:textId="77777777" w:rsidR="00F200B7" w:rsidRPr="007714B0" w:rsidRDefault="007714B0">
      <w:pPr>
        <w:spacing w:line="220" w:lineRule="exact"/>
        <w:ind w:left="1017"/>
        <w:rPr>
          <w:rFonts w:asciiTheme="minorHAnsi" w:eastAsia="Comic Sans MS" w:hAnsiTheme="minorHAnsi" w:cstheme="minorHAnsi"/>
          <w:sz w:val="22"/>
          <w:szCs w:val="22"/>
        </w:rPr>
        <w:sectPr w:rsidR="00F200B7" w:rsidRPr="007714B0">
          <w:type w:val="continuous"/>
          <w:pgSz w:w="11920" w:h="16840"/>
          <w:pgMar w:top="1100" w:right="940" w:bottom="280" w:left="960" w:header="720" w:footer="720" w:gutter="0"/>
          <w:cols w:space="720"/>
        </w:sectPr>
      </w:pP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content</w:t>
      </w:r>
      <w:r w:rsidRPr="007714B0">
        <w:rPr>
          <w:rFonts w:asciiTheme="minorHAnsi" w:eastAsia="Comic Sans MS" w:hAnsiTheme="minorHAnsi" w:cstheme="minorHAnsi"/>
          <w:spacing w:val="-5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sales</w:t>
      </w:r>
      <w:r w:rsidRPr="007714B0">
        <w:rPr>
          <w:rFonts w:asciiTheme="minorHAnsi" w:eastAsia="Comic Sans MS" w:hAnsiTheme="minorHAnsi" w:cstheme="minorHAnsi"/>
          <w:spacing w:val="-5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3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4"/>
          <w:position w:val="1"/>
          <w:sz w:val="22"/>
          <w:szCs w:val="22"/>
        </w:rPr>
        <w:t xml:space="preserve">SaaS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applications.</w:t>
      </w:r>
    </w:p>
    <w:p w14:paraId="62D86AB3" w14:textId="77777777" w:rsidR="00F200B7" w:rsidRPr="007714B0" w:rsidRDefault="007714B0">
      <w:pPr>
        <w:tabs>
          <w:tab w:val="left" w:pos="8020"/>
        </w:tabs>
        <w:spacing w:before="68" w:line="211" w:lineRule="auto"/>
        <w:ind w:left="656" w:right="105" w:hanging="299"/>
        <w:jc w:val="right"/>
        <w:rPr>
          <w:rFonts w:asciiTheme="minorHAnsi" w:eastAsia="Comic Sans MS" w:hAnsiTheme="minorHAnsi" w:cstheme="minorHAnsi"/>
          <w:sz w:val="22"/>
          <w:szCs w:val="22"/>
        </w:rPr>
      </w:pPr>
      <w:hyperlink r:id="rId17">
        <w:r w:rsidRPr="007714B0">
          <w:rPr>
            <w:rFonts w:asciiTheme="minorHAnsi" w:eastAsia="Comic Sans MS" w:hAnsiTheme="minorHAnsi" w:cstheme="minorHAnsi"/>
            <w:sz w:val="22"/>
            <w:szCs w:val="22"/>
          </w:rPr>
          <w:t>KDE</w:t>
        </w:r>
        <w:r w:rsidRPr="007714B0">
          <w:rPr>
            <w:rFonts w:asciiTheme="minorHAnsi" w:eastAsia="Comic Sans MS" w:hAnsiTheme="minorHAnsi" w:cstheme="minorHAnsi"/>
            <w:spacing w:val="-35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ab/>
        </w:r>
      </w:hyperlink>
      <w:hyperlink r:id="rId18">
        <w:r w:rsidRPr="007714B0">
          <w:rPr>
            <w:rFonts w:asciiTheme="minorHAnsi" w:eastAsia="Comic Sans MS" w:hAnsiTheme="minorHAnsi" w:cstheme="minorHAnsi"/>
            <w:w w:val="98"/>
            <w:sz w:val="22"/>
            <w:szCs w:val="22"/>
          </w:rPr>
          <w:t>edu.kde.o</w:t>
        </w:r>
        <w:r w:rsidRPr="007714B0">
          <w:rPr>
            <w:rFonts w:asciiTheme="minorHAnsi" w:eastAsia="Comic Sans MS" w:hAnsiTheme="minorHAnsi" w:cstheme="minorHAnsi"/>
            <w:spacing w:val="-2"/>
            <w:w w:val="98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94"/>
            <w:sz w:val="22"/>
            <w:szCs w:val="22"/>
          </w:rPr>
          <w:t>g/kturtle</w:t>
        </w:r>
      </w:hyperlink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So</w:t>
      </w:r>
      <w:r w:rsidRPr="007714B0">
        <w:rPr>
          <w:rFonts w:asciiTheme="minorHAnsi" w:hAnsiTheme="minorHAnsi" w:cstheme="minorHAnsi"/>
          <w:b/>
          <w:spacing w:val="3"/>
          <w:position w:val="2"/>
          <w:sz w:val="22"/>
          <w:szCs w:val="22"/>
        </w:rPr>
        <w:t>f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spacing w:val="-4"/>
          <w:position w:val="2"/>
          <w:sz w:val="22"/>
          <w:szCs w:val="22"/>
        </w:rPr>
        <w:t>w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are</w:t>
      </w:r>
      <w:r w:rsidRPr="007714B0">
        <w:rPr>
          <w:rFonts w:asciiTheme="minorHAnsi" w:hAnsiTheme="minorHAnsi" w:cstheme="minorHAnsi"/>
          <w:b/>
          <w:spacing w:val="4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Engineer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1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Dec</w:t>
      </w:r>
      <w:r w:rsidRPr="007714B0">
        <w:rPr>
          <w:rFonts w:asciiTheme="minorHAnsi" w:hAnsiTheme="minorHAnsi" w:cstheme="minorHAnsi"/>
          <w:i/>
          <w:spacing w:val="-10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2"/>
          <w:sz w:val="22"/>
          <w:szCs w:val="22"/>
        </w:rPr>
        <w:t>03</w:t>
      </w:r>
      <w:r w:rsidRPr="007714B0">
        <w:rPr>
          <w:rFonts w:asciiTheme="minorHAnsi" w:hAnsiTheme="minorHAnsi" w:cstheme="minorHAnsi"/>
          <w:i/>
          <w:spacing w:val="4"/>
          <w:w w:val="94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>p</w:t>
      </w:r>
      <w:r w:rsidRPr="007714B0">
        <w:rPr>
          <w:rFonts w:asciiTheme="minorHAnsi" w:hAnsiTheme="minorHAnsi" w:cstheme="minorHAnsi"/>
          <w:i/>
          <w:spacing w:val="-5"/>
          <w:w w:val="99"/>
          <w:position w:val="2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 xml:space="preserve">esent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KT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urtle</w:t>
      </w:r>
      <w:r w:rsidRPr="007714B0">
        <w:rPr>
          <w:rFonts w:asciiTheme="minorHAnsi" w:eastAsia="Comic Sans MS" w:hAnsiTheme="minorHAnsi" w:cstheme="minorHAnsi"/>
          <w:spacing w:val="-10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is</w:t>
      </w:r>
      <w:r w:rsidRPr="007714B0">
        <w:rPr>
          <w:rFonts w:asciiTheme="minorHAnsi" w:eastAsia="Comic Sans MS" w:hAnsiTheme="minorHAnsi" w:cstheme="minorHAnsi"/>
          <w:spacing w:val="-19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1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educational</w:t>
      </w:r>
      <w:r w:rsidRPr="007714B0">
        <w:rPr>
          <w:rFonts w:asciiTheme="minorHAnsi" w:eastAsia="Comic Sans MS" w:hAnsiTheme="minorHAnsi" w:cstheme="minorHAnsi"/>
          <w:spacing w:val="-20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9"/>
          <w:sz w:val="22"/>
          <w:szCs w:val="22"/>
        </w:rPr>
        <w:t>pro</w:t>
      </w:r>
      <w:r w:rsidRPr="007714B0">
        <w:rPr>
          <w:rFonts w:asciiTheme="minorHAnsi" w:eastAsia="Comic Sans MS" w:hAnsiTheme="minorHAnsi" w:cstheme="minorHAnsi"/>
          <w:spacing w:val="3"/>
          <w:w w:val="99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amming</w:t>
      </w:r>
      <w:r w:rsidRPr="007714B0">
        <w:rPr>
          <w:rFonts w:asciiTheme="minorHAnsi" w:eastAsia="Comic Sans MS" w:hAnsiTheme="minorHAnsi" w:cstheme="minorHAnsi"/>
          <w:spacing w:val="-2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7"/>
          <w:w w:val="97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vironment</w:t>
      </w:r>
      <w:r w:rsidRPr="007714B0">
        <w:rPr>
          <w:rFonts w:asciiTheme="minorHAnsi" w:eastAsia="Comic Sans MS" w:hAnsiTheme="minorHAnsi" w:cstheme="minorHAnsi"/>
          <w:spacing w:val="-13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hat</w:t>
      </w:r>
      <w:r w:rsidRPr="007714B0">
        <w:rPr>
          <w:rFonts w:asciiTheme="minorHAnsi" w:eastAsia="Comic Sans MS" w:hAnsiTheme="minorHAnsi" w:cstheme="minorHAnsi"/>
          <w:spacing w:val="-2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si</w:t>
      </w:r>
      <w:r w:rsidRPr="007714B0">
        <w:rPr>
          <w:rFonts w:asciiTheme="minorHAnsi" w:eastAsia="Comic Sans MS" w:hAnsiTheme="minorHAnsi" w:cstheme="minorHAnsi"/>
          <w:spacing w:val="-4"/>
          <w:w w:val="93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plifies</w:t>
      </w:r>
      <w:r w:rsidRPr="007714B0">
        <w:rPr>
          <w:rFonts w:asciiTheme="minorHAnsi" w:eastAsia="Comic Sans MS" w:hAnsiTheme="minorHAnsi" w:cstheme="minorHAnsi"/>
          <w:spacing w:val="-13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lea</w:t>
      </w:r>
      <w:r w:rsidRPr="007714B0">
        <w:rPr>
          <w:rFonts w:asciiTheme="minorHAnsi" w:eastAsia="Comic Sans MS" w:hAnsiTheme="minorHAnsi" w:cstheme="minorHAnsi"/>
          <w:spacing w:val="3"/>
          <w:w w:val="9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ning</w:t>
      </w:r>
      <w:r w:rsidRPr="007714B0">
        <w:rPr>
          <w:rFonts w:asciiTheme="minorHAnsi" w:eastAsia="Comic Sans MS" w:hAnsiTheme="minorHAnsi" w:cstheme="minorHAnsi"/>
          <w:spacing w:val="12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2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basics</w:t>
      </w:r>
      <w:r w:rsidRPr="007714B0">
        <w:rPr>
          <w:rFonts w:asciiTheme="minorHAnsi" w:eastAsia="Comic Sans MS" w:hAnsiTheme="minorHAnsi" w:cstheme="minorHAnsi"/>
          <w:spacing w:val="23"/>
          <w:w w:val="8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12"/>
          <w:w w:val="8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9"/>
          <w:sz w:val="22"/>
          <w:szCs w:val="22"/>
        </w:rPr>
        <w:t>pro</w:t>
      </w:r>
      <w:r w:rsidRPr="007714B0">
        <w:rPr>
          <w:rFonts w:asciiTheme="minorHAnsi" w:eastAsia="Comic Sans MS" w:hAnsiTheme="minorHAnsi" w:cstheme="minorHAnsi"/>
          <w:spacing w:val="3"/>
          <w:w w:val="99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5"/>
          <w:sz w:val="22"/>
          <w:szCs w:val="22"/>
        </w:rPr>
        <w:t xml:space="preserve">amming.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KT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urtle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is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intended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as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gi</w:t>
      </w:r>
      <w:r w:rsidRPr="007714B0">
        <w:rPr>
          <w:rFonts w:asciiTheme="minorHAnsi" w:eastAsia="Comic Sans MS" w:hAnsiTheme="minorHAnsi" w:cstheme="minorHAnsi"/>
          <w:spacing w:val="2"/>
          <w:w w:val="87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future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w w:val="102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ene</w:t>
      </w:r>
      <w:r w:rsidRPr="007714B0">
        <w:rPr>
          <w:rFonts w:asciiTheme="minorHAnsi" w:eastAsia="Comic Sans MS" w:hAnsiTheme="minorHAnsi" w:cstheme="minorHAnsi"/>
          <w:spacing w:val="-3"/>
          <w:w w:val="9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ations: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si</w:t>
      </w:r>
      <w:r w:rsidRPr="007714B0">
        <w:rPr>
          <w:rFonts w:asciiTheme="minorHAnsi" w:eastAsia="Comic Sans MS" w:hAnsiTheme="minorHAnsi" w:cstheme="minorHAnsi"/>
          <w:spacing w:val="-4"/>
          <w:w w:val="97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ple</w:t>
      </w:r>
      <w:r w:rsidRPr="007714B0">
        <w:rPr>
          <w:rFonts w:asciiTheme="minorHAnsi" w:eastAsia="Comic Sans MS" w:hAnsiTheme="minorHAnsi" w:cstheme="minorHAnsi"/>
          <w:spacing w:val="-9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7"/>
          <w:w w:val="97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vironment</w:t>
      </w:r>
      <w:r w:rsidRPr="007714B0">
        <w:rPr>
          <w:rFonts w:asciiTheme="minorHAnsi" w:eastAsia="Comic Sans MS" w:hAnsiTheme="minorHAnsi" w:cstheme="minorHAnsi"/>
          <w:spacing w:val="-17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w w:val="102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77"/>
          <w:sz w:val="22"/>
          <w:szCs w:val="22"/>
        </w:rPr>
        <w:t>et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85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tarted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w w:val="9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pacing w:val="-2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9"/>
          <w:sz w:val="22"/>
          <w:szCs w:val="22"/>
        </w:rPr>
        <w:t>pro</w:t>
      </w:r>
      <w:r w:rsidRPr="007714B0">
        <w:rPr>
          <w:rFonts w:asciiTheme="minorHAnsi" w:eastAsia="Comic Sans MS" w:hAnsiTheme="minorHAnsi" w:cstheme="minorHAnsi"/>
          <w:spacing w:val="3"/>
          <w:w w:val="99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5"/>
          <w:sz w:val="22"/>
          <w:szCs w:val="22"/>
        </w:rPr>
        <w:t>amming.</w:t>
      </w:r>
    </w:p>
    <w:p w14:paraId="238232D7" w14:textId="77777777" w:rsidR="00F200B7" w:rsidRPr="007714B0" w:rsidRDefault="007714B0">
      <w:pPr>
        <w:spacing w:line="24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83"/>
          <w:position w:val="1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4"/>
          <w:w w:val="8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3"/>
          <w:position w:val="1"/>
          <w:sz w:val="22"/>
          <w:szCs w:val="22"/>
        </w:rPr>
        <w:t>2003</w:t>
      </w:r>
      <w:r w:rsidRPr="007714B0">
        <w:rPr>
          <w:rFonts w:asciiTheme="minorHAnsi" w:eastAsia="Comic Sans MS" w:hAnsiTheme="minorHAnsi" w:cstheme="minorHAnsi"/>
          <w:spacing w:val="-10"/>
          <w:w w:val="8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KT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urtle</w:t>
      </w:r>
      <w:r w:rsidRPr="007714B0">
        <w:rPr>
          <w:rFonts w:asciiTheme="minorHAnsi" w:eastAsia="Comic Sans MS" w:hAnsiTheme="minorHAnsi" w:cstheme="minorHAnsi"/>
          <w:spacing w:val="-7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4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104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admitted</w:t>
      </w:r>
      <w:r w:rsidRPr="007714B0">
        <w:rPr>
          <w:rFonts w:asciiTheme="minorHAnsi" w:eastAsia="Comic Sans MS" w:hAnsiTheme="minorHAnsi" w:cstheme="minorHAnsi"/>
          <w:spacing w:val="-6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3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KDE</w:t>
      </w:r>
      <w:r w:rsidRPr="007714B0">
        <w:rPr>
          <w:rFonts w:asciiTheme="minorHAnsi" w:eastAsia="Comic Sans MS" w:hAnsiTheme="minorHAnsi" w:cstheme="minorHAnsi"/>
          <w:spacing w:val="2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project.</w:t>
      </w:r>
    </w:p>
    <w:p w14:paraId="54E52577" w14:textId="77777777" w:rsidR="00F200B7" w:rsidRPr="007714B0" w:rsidRDefault="007714B0">
      <w:pPr>
        <w:spacing w:line="280" w:lineRule="exact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19">
        <w:r w:rsidRPr="007714B0">
          <w:rPr>
            <w:rFonts w:asciiTheme="minorHAnsi" w:eastAsia="Comic Sans MS" w:hAnsiTheme="minorHAnsi" w:cstheme="minorHAnsi"/>
            <w:spacing w:val="-13"/>
            <w:w w:val="94"/>
            <w:position w:val="1"/>
            <w:sz w:val="22"/>
            <w:szCs w:val="22"/>
          </w:rPr>
          <w:t>T</w:t>
        </w:r>
        <w:r w:rsidRPr="007714B0">
          <w:rPr>
            <w:rFonts w:asciiTheme="minorHAnsi" w:eastAsia="Comic Sans MS" w:hAnsiTheme="minorHAnsi" w:cstheme="minorHAnsi"/>
            <w:spacing w:val="2"/>
            <w:w w:val="94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94"/>
            <w:position w:val="1"/>
            <w:sz w:val="22"/>
            <w:szCs w:val="22"/>
          </w:rPr>
          <w:t>ue</w:t>
        </w:r>
        <w:r w:rsidRPr="007714B0">
          <w:rPr>
            <w:rFonts w:asciiTheme="minorHAnsi" w:eastAsia="Comic Sans MS" w:hAnsiTheme="minorHAnsi" w:cstheme="minorHAnsi"/>
            <w:spacing w:val="-2"/>
            <w:w w:val="94"/>
            <w:position w:val="1"/>
            <w:sz w:val="22"/>
            <w:szCs w:val="22"/>
          </w:rPr>
          <w:t>t</w:t>
        </w:r>
        <w:r w:rsidRPr="007714B0">
          <w:rPr>
            <w:rFonts w:asciiTheme="minorHAnsi" w:eastAsia="Comic Sans MS" w:hAnsiTheme="minorHAnsi" w:cstheme="minorHAnsi"/>
            <w:w w:val="94"/>
            <w:position w:val="1"/>
            <w:sz w:val="22"/>
            <w:szCs w:val="22"/>
          </w:rPr>
          <w:t>opia</w:t>
        </w:r>
        <w:r w:rsidRPr="007714B0">
          <w:rPr>
            <w:rFonts w:asciiTheme="minorHAnsi" w:eastAsia="Comic Sans MS" w:hAnsiTheme="minorHAnsi" w:cstheme="minorHAnsi"/>
            <w:spacing w:val="1"/>
            <w:w w:val="94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Project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 xml:space="preserve">                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29"/>
            <w:position w:val="1"/>
            <w:sz w:val="22"/>
            <w:szCs w:val="22"/>
          </w:rPr>
          <w:t xml:space="preserve"> </w:t>
        </w:r>
      </w:hyperlink>
      <w:hyperlink r:id="rId20">
        <w:r w:rsidRPr="007714B0">
          <w:rPr>
            <w:rFonts w:asciiTheme="minorHAnsi" w:eastAsia="Comic Sans MS" w:hAnsiTheme="minorHAnsi" w:cstheme="minorHAnsi"/>
            <w:w w:val="75"/>
            <w:position w:val="1"/>
            <w:sz w:val="22"/>
            <w:szCs w:val="22"/>
          </w:rPr>
          <w:t>t</w:t>
        </w:r>
        <w:r w:rsidRPr="007714B0">
          <w:rPr>
            <w:rFonts w:asciiTheme="minorHAnsi" w:eastAsia="Comic Sans MS" w:hAnsiTheme="minorHAnsi" w:cstheme="minorHAnsi"/>
            <w:spacing w:val="2"/>
            <w:w w:val="75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91"/>
            <w:position w:val="1"/>
            <w:sz w:val="22"/>
            <w:szCs w:val="22"/>
          </w:rPr>
          <w:t>ue</w:t>
        </w:r>
        <w:r w:rsidRPr="007714B0">
          <w:rPr>
            <w:rFonts w:asciiTheme="minorHAnsi" w:eastAsia="Comic Sans MS" w:hAnsiTheme="minorHAnsi" w:cstheme="minorHAnsi"/>
            <w:spacing w:val="-2"/>
            <w:w w:val="91"/>
            <w:position w:val="1"/>
            <w:sz w:val="22"/>
            <w:szCs w:val="22"/>
          </w:rPr>
          <w:t>t</w:t>
        </w:r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opiaproject.o</w:t>
        </w:r>
        <w:r w:rsidRPr="007714B0">
          <w:rPr>
            <w:rFonts w:asciiTheme="minorHAnsi" w:eastAsia="Comic Sans MS" w:hAnsiTheme="minorHAnsi" w:cstheme="minorHAnsi"/>
            <w:spacing w:val="-2"/>
            <w:w w:val="93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104"/>
            <w:position w:val="1"/>
            <w:sz w:val="22"/>
            <w:szCs w:val="22"/>
          </w:rPr>
          <w:t>g</w:t>
        </w:r>
      </w:hyperlink>
    </w:p>
    <w:p w14:paraId="75DB2B61" w14:textId="77777777" w:rsidR="00F200B7" w:rsidRPr="007714B0" w:rsidRDefault="007714B0">
      <w:pPr>
        <w:spacing w:line="22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Initiator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45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5"/>
          <w:position w:val="1"/>
          <w:sz w:val="22"/>
          <w:szCs w:val="22"/>
        </w:rPr>
        <w:t>N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ov</w:t>
      </w:r>
      <w:r w:rsidRPr="007714B0">
        <w:rPr>
          <w:rFonts w:asciiTheme="minorHAnsi" w:hAnsiTheme="minorHAnsi" w:cstheme="minorHAnsi"/>
          <w:i/>
          <w:spacing w:val="19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1"/>
          <w:sz w:val="22"/>
          <w:szCs w:val="22"/>
        </w:rPr>
        <w:t>07</w:t>
      </w:r>
      <w:r w:rsidRPr="007714B0">
        <w:rPr>
          <w:rFonts w:asciiTheme="minorHAnsi" w:hAnsiTheme="minorHAnsi" w:cstheme="minorHAnsi"/>
          <w:i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Apr</w:t>
      </w:r>
      <w:r w:rsidRPr="007714B0">
        <w:rPr>
          <w:rFonts w:asciiTheme="minorHAnsi" w:hAnsiTheme="minorHAnsi" w:cstheme="minorHAnsi"/>
          <w:i/>
          <w:spacing w:val="2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10</w:t>
      </w:r>
    </w:p>
    <w:p w14:paraId="741C30AE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8"/>
          <w:w w:val="8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11"/>
          <w:w w:val="86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2"/>
          <w:w w:val="86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ue</w:t>
      </w:r>
      <w:r w:rsidRPr="007714B0">
        <w:rPr>
          <w:rFonts w:asciiTheme="minorHAnsi" w:eastAsia="Comic Sans MS" w:hAnsiTheme="minorHAnsi" w:cstheme="minorHAnsi"/>
          <w:spacing w:val="-2"/>
          <w:w w:val="86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 xml:space="preserve">opia </w:t>
      </w:r>
      <w:r w:rsidRPr="007714B0">
        <w:rPr>
          <w:rFonts w:asciiTheme="minorHAnsi" w:eastAsia="Comic Sans MS" w:hAnsiTheme="minorHAnsi" w:cstheme="minorHAnsi"/>
          <w:spacing w:val="6"/>
          <w:w w:val="8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Project</w:t>
      </w:r>
      <w:r w:rsidRPr="007714B0">
        <w:rPr>
          <w:rFonts w:asciiTheme="minorHAnsi" w:eastAsia="Comic Sans MS" w:hAnsiTheme="minorHAnsi" w:cstheme="minorHAnsi"/>
          <w:spacing w:val="-14"/>
          <w:w w:val="8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is</w:t>
      </w:r>
      <w:r w:rsidRPr="007714B0">
        <w:rPr>
          <w:rFonts w:asciiTheme="minorHAnsi" w:eastAsia="Comic Sans MS" w:hAnsiTheme="minorHAnsi" w:cstheme="minorHAnsi"/>
          <w:spacing w:val="1"/>
          <w:w w:val="8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-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source</w:t>
      </w:r>
      <w:r w:rsidRPr="007714B0">
        <w:rPr>
          <w:rFonts w:asciiTheme="minorHAnsi" w:eastAsia="Comic Sans MS" w:hAnsiTheme="minorHAnsi" w:cstheme="minorHAnsi"/>
          <w:spacing w:val="-10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eb</w:t>
      </w:r>
      <w:r w:rsidRPr="007714B0">
        <w:rPr>
          <w:rFonts w:asciiTheme="minorHAnsi" w:eastAsia="Comic Sans MS" w:hAnsiTheme="minorHAnsi" w:cstheme="minorHAnsi"/>
          <w:spacing w:val="-1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application</w:t>
      </w:r>
      <w:r w:rsidRPr="007714B0">
        <w:rPr>
          <w:rFonts w:asciiTheme="minorHAnsi" w:eastAsia="Comic Sans MS" w:hAnsiTheme="minorHAnsi" w:cstheme="minorHAnsi"/>
          <w:spacing w:val="-3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(Rails)</w:t>
      </w:r>
      <w:r w:rsidRPr="007714B0">
        <w:rPr>
          <w:rFonts w:asciiTheme="minorHAnsi" w:eastAsia="Comic Sans MS" w:hAnsiTheme="minorHAnsi" w:cstheme="minorHAnsi"/>
          <w:spacing w:val="-18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3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acilitate</w:t>
      </w:r>
      <w:r w:rsidRPr="007714B0">
        <w:rPr>
          <w:rFonts w:asciiTheme="minorHAnsi" w:eastAsia="Comic Sans MS" w:hAnsiTheme="minorHAnsi" w:cstheme="minorHAnsi"/>
          <w:spacing w:val="-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self-g</w:t>
      </w:r>
      <w:r w:rsidRPr="007714B0">
        <w:rPr>
          <w:rFonts w:asciiTheme="minorHAnsi" w:eastAsia="Comic Sans MS" w:hAnsiTheme="minorHAnsi" w:cstheme="minorHAnsi"/>
          <w:spacing w:val="-5"/>
          <w:w w:val="93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7"/>
          <w:w w:val="93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3"/>
          <w:w w:val="9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ning</w:t>
      </w:r>
      <w:r w:rsidRPr="007714B0">
        <w:rPr>
          <w:rFonts w:asciiTheme="minorHAnsi" w:eastAsia="Comic Sans MS" w:hAnsiTheme="minorHAnsi" w:cstheme="minorHAnsi"/>
          <w:spacing w:val="-1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communities.</w:t>
      </w:r>
    </w:p>
    <w:p w14:paraId="78847A92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64"/>
          <w:position w:val="1"/>
          <w:sz w:val="22"/>
          <w:szCs w:val="22"/>
        </w:rPr>
        <w:t>It</w:t>
      </w:r>
      <w:r w:rsidRPr="007714B0">
        <w:rPr>
          <w:rFonts w:asciiTheme="minorHAnsi" w:eastAsia="Comic Sans MS" w:hAnsiTheme="minorHAnsi" w:cstheme="minorHAnsi"/>
          <w:spacing w:val="11"/>
          <w:w w:val="6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pr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vides</w:t>
      </w:r>
      <w:r w:rsidRPr="007714B0">
        <w:rPr>
          <w:rFonts w:asciiTheme="minorHAnsi" w:eastAsia="Comic Sans MS" w:hAnsiTheme="minorHAnsi" w:cstheme="minorHAnsi"/>
          <w:spacing w:val="-2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kfl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pacing w:val="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5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collabo</w:t>
      </w:r>
      <w:r w:rsidRPr="007714B0">
        <w:rPr>
          <w:rFonts w:asciiTheme="minorHAnsi" w:eastAsia="Comic Sans MS" w:hAnsiTheme="minorHAnsi" w:cstheme="minorHAnsi"/>
          <w:spacing w:val="-3"/>
          <w:w w:val="94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ati</w:t>
      </w:r>
      <w:r w:rsidRPr="007714B0">
        <w:rPr>
          <w:rFonts w:asciiTheme="minorHAnsi" w:eastAsia="Comic Sans MS" w:hAnsiTheme="minorHAnsi" w:cstheme="minorHAnsi"/>
          <w:spacing w:val="-8"/>
          <w:w w:val="94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problem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identification</w:t>
      </w:r>
      <w:r w:rsidRPr="007714B0">
        <w:rPr>
          <w:rFonts w:asciiTheme="minorHAnsi" w:eastAsia="Comic Sans MS" w:hAnsiTheme="minorHAnsi" w:cstheme="minorHAnsi"/>
          <w:spacing w:val="-5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solution</w:t>
      </w:r>
      <w:r w:rsidRPr="007714B0">
        <w:rPr>
          <w:rFonts w:asciiTheme="minorHAnsi" w:eastAsia="Comic Sans MS" w:hAnsiTheme="minorHAnsi" w:cstheme="minorHAnsi"/>
          <w:spacing w:val="-1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design.</w:t>
      </w:r>
    </w:p>
    <w:p w14:paraId="0D5F1A85" w14:textId="77777777" w:rsidR="00F200B7" w:rsidRPr="007714B0" w:rsidRDefault="007714B0">
      <w:pPr>
        <w:spacing w:line="280" w:lineRule="exact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1">
        <w:r w:rsidRPr="007714B0">
          <w:rPr>
            <w:rFonts w:asciiTheme="minorHAnsi" w:eastAsia="Comic Sans MS" w:hAnsiTheme="minorHAnsi" w:cstheme="minorHAnsi"/>
            <w:w w:val="102"/>
            <w:position w:val="1"/>
            <w:sz w:val="22"/>
            <w:szCs w:val="22"/>
          </w:rPr>
          <w:t>Dhu</w:t>
        </w:r>
        <w:r w:rsidRPr="007714B0">
          <w:rPr>
            <w:rFonts w:asciiTheme="minorHAnsi" w:eastAsia="Comic Sans MS" w:hAnsiTheme="minorHAnsi" w:cstheme="minorHAnsi"/>
            <w:spacing w:val="-3"/>
            <w:w w:val="102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ak</w:t>
        </w:r>
        <w:r w:rsidRPr="007714B0">
          <w:rPr>
            <w:rFonts w:asciiTheme="minorHAnsi" w:eastAsia="Comic Sans MS" w:hAnsiTheme="minorHAnsi" w:cstheme="minorHAnsi"/>
            <w:spacing w:val="-3"/>
            <w:position w:val="1"/>
            <w:sz w:val="22"/>
            <w:szCs w:val="22"/>
          </w:rPr>
          <w:t>i</w:t>
        </w:r>
        <w:r w:rsidRPr="007714B0">
          <w:rPr>
            <w:rFonts w:asciiTheme="minorHAnsi" w:eastAsia="Comic Sans MS" w:hAnsiTheme="minorHAnsi" w:cstheme="minorHAnsi"/>
            <w:w w:val="57"/>
            <w:position w:val="1"/>
            <w:sz w:val="22"/>
            <w:szCs w:val="22"/>
          </w:rPr>
          <w:t>j</w:t>
        </w:r>
        <w:r w:rsidRPr="007714B0">
          <w:rPr>
            <w:rFonts w:asciiTheme="minorHAnsi" w:eastAsia="Comic Sans MS" w:hAnsiTheme="minorHAnsi" w:cstheme="minorHAnsi"/>
            <w:spacing w:val="-11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Pundit</w:t>
        </w:r>
        <w:r w:rsidRPr="007714B0">
          <w:rPr>
            <w:rFonts w:asciiTheme="minorHAnsi" w:eastAsia="Comic Sans MS" w:hAnsiTheme="minorHAnsi" w:cstheme="minorHAnsi"/>
            <w:spacing w:val="8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7"/>
            <w:w w:val="93"/>
            <w:position w:val="1"/>
            <w:sz w:val="22"/>
            <w:szCs w:val="22"/>
          </w:rPr>
          <w:t>U</w:t>
        </w:r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ni</w:t>
        </w:r>
        <w:r w:rsidRPr="007714B0">
          <w:rPr>
            <w:rFonts w:asciiTheme="minorHAnsi" w:eastAsia="Comic Sans MS" w:hAnsiTheme="minorHAnsi" w:cstheme="minorHAnsi"/>
            <w:spacing w:val="-8"/>
            <w:w w:val="93"/>
            <w:position w:val="1"/>
            <w:sz w:val="22"/>
            <w:szCs w:val="22"/>
          </w:rPr>
          <w:t>v</w:t>
        </w:r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ersity</w:t>
        </w:r>
        <w:r w:rsidRPr="007714B0">
          <w:rPr>
            <w:rFonts w:asciiTheme="minorHAnsi" w:eastAsia="Comic Sans MS" w:hAnsiTheme="minorHAnsi" w:cstheme="minorHAnsi"/>
            <w:spacing w:val="32"/>
            <w:w w:val="93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Inte</w:t>
        </w:r>
        <w:r w:rsidRPr="007714B0">
          <w:rPr>
            <w:rFonts w:asciiTheme="minorHAnsi" w:eastAsia="Comic Sans MS" w:hAnsiTheme="minorHAnsi" w:cstheme="minorHAnsi"/>
            <w:spacing w:val="3"/>
            <w:w w:val="93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national</w:t>
        </w:r>
        <w:r w:rsidRPr="007714B0">
          <w:rPr>
            <w:rFonts w:asciiTheme="minorHAnsi" w:eastAsia="Comic Sans MS" w:hAnsiTheme="minorHAnsi" w:cstheme="minorHAnsi"/>
            <w:spacing w:val="-21"/>
            <w:w w:val="93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Colle</w:t>
        </w:r>
        <w:r w:rsidRPr="007714B0">
          <w:rPr>
            <w:rFonts w:asciiTheme="minorHAnsi" w:eastAsia="Comic Sans MS" w:hAnsiTheme="minorHAnsi" w:cstheme="minorHAnsi"/>
            <w:spacing w:val="-4"/>
            <w:position w:val="1"/>
            <w:sz w:val="22"/>
            <w:szCs w:val="22"/>
          </w:rPr>
          <w:t>g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e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 xml:space="preserve">                                            </w:t>
        </w:r>
        <w:r w:rsidRPr="007714B0">
          <w:rPr>
            <w:rFonts w:asciiTheme="minorHAnsi" w:eastAsia="Comic Sans MS" w:hAnsiTheme="minorHAnsi" w:cstheme="minorHAnsi"/>
            <w:spacing w:val="33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8"/>
            <w:position w:val="1"/>
            <w:sz w:val="22"/>
            <w:szCs w:val="22"/>
          </w:rPr>
          <w:t>B</w:t>
        </w:r>
      </w:hyperlink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ok,</w:t>
      </w:r>
      <w:r w:rsidRPr="007714B0">
        <w:rPr>
          <w:rFonts w:asciiTheme="minorHAnsi" w:eastAsia="Comic Sans MS" w:hAnsiTheme="minorHAnsi" w:cstheme="minorHAnsi"/>
          <w:spacing w:val="2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8"/>
          <w:position w:val="1"/>
          <w:sz w:val="22"/>
          <w:szCs w:val="22"/>
        </w:rPr>
        <w:t>Thailand</w:t>
      </w:r>
    </w:p>
    <w:p w14:paraId="14890DF3" w14:textId="77777777" w:rsidR="00F200B7" w:rsidRPr="007714B0" w:rsidRDefault="007714B0">
      <w:pPr>
        <w:spacing w:line="22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Guest</w:t>
      </w:r>
      <w:r w:rsidRPr="007714B0">
        <w:rPr>
          <w:rFonts w:asciiTheme="minorHAnsi" w:hAnsiTheme="minorHAnsi" w:cstheme="minorHAnsi"/>
          <w:b/>
          <w:spacing w:val="40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Lecturer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23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Sep</w:t>
      </w:r>
      <w:r w:rsidRPr="007714B0">
        <w:rPr>
          <w:rFonts w:asciiTheme="minorHAns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09</w:t>
      </w:r>
    </w:p>
    <w:p w14:paraId="68E8EE81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pacing w:val="-6"/>
          <w:w w:val="93"/>
          <w:position w:val="1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vited</w:t>
      </w:r>
      <w:r w:rsidRPr="007714B0">
        <w:rPr>
          <w:rFonts w:asciiTheme="minorHAnsi" w:eastAsia="Comic Sans MS" w:hAnsiTheme="minorHAnsi" w:cstheme="minorHAnsi"/>
          <w:spacing w:val="22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1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1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.</w:t>
      </w:r>
      <w:r w:rsidRPr="007714B0">
        <w:rPr>
          <w:rFonts w:asciiTheme="minorHAnsi" w:eastAsia="Comic Sans MS" w:hAnsiTheme="minorHAnsi" w:cstheme="minorHAnsi"/>
          <w:spacing w:val="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 xml:space="preserve">Pilun </w:t>
      </w:r>
      <w:r w:rsidRPr="007714B0">
        <w:rPr>
          <w:rFonts w:asciiTheme="minorHAnsi" w:eastAsia="Comic Sans MS" w:hAnsiTheme="minorHAnsi" w:cstheme="minorHAnsi"/>
          <w:spacing w:val="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11"/>
          <w:position w:val="1"/>
          <w:sz w:val="22"/>
          <w:szCs w:val="22"/>
        </w:rPr>
        <w:t>Pi</w:t>
      </w:r>
      <w:r w:rsidRPr="007714B0">
        <w:rPr>
          <w:rFonts w:asciiTheme="minorHAnsi" w:eastAsia="Comic Sans MS" w:hAnsiTheme="minorHAnsi" w:cstheme="minorHAnsi"/>
          <w:spacing w:val="-5"/>
          <w:w w:val="111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9"/>
          <w:position w:val="1"/>
          <w:sz w:val="22"/>
          <w:szCs w:val="22"/>
        </w:rPr>
        <w:t>asiri</w:t>
      </w:r>
      <w:r w:rsidRPr="007714B0">
        <w:rPr>
          <w:rFonts w:asciiTheme="minorHAnsi" w:eastAsia="Comic Sans MS" w:hAnsiTheme="minorHAnsi" w:cstheme="minorHAnsi"/>
          <w:spacing w:val="-8"/>
          <w:w w:val="99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76"/>
          <w:position w:val="1"/>
          <w:sz w:val="22"/>
          <w:szCs w:val="22"/>
        </w:rPr>
        <w:t>ej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spacing w:val="-1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.</w:t>
      </w:r>
      <w:r w:rsidRPr="007714B0">
        <w:rPr>
          <w:rFonts w:asciiTheme="minorHAnsi" w:eastAsia="Comic Sans MS" w:hAnsiTheme="minorHAnsi" w:cstheme="minorHAnsi"/>
          <w:spacing w:val="1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Michel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Bau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ens</w:t>
      </w:r>
      <w:r w:rsidRPr="007714B0">
        <w:rPr>
          <w:rFonts w:asciiTheme="minorHAnsi" w:eastAsia="Comic Sans MS" w:hAnsiTheme="minorHAnsi" w:cstheme="minorHAnsi"/>
          <w:spacing w:val="4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66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2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gue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lectures:</w:t>
      </w:r>
      <w:r w:rsidRPr="007714B0">
        <w:rPr>
          <w:rFonts w:asciiTheme="minorHAnsi" w:eastAsia="Comic Sans MS" w:hAnsiTheme="minorHAnsi" w:cstheme="minorHAnsi"/>
          <w:spacing w:val="18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3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source</w:t>
      </w:r>
    </w:p>
    <w:p w14:paraId="4B12B2CA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ement</w:t>
      </w:r>
      <w:r w:rsidRPr="007714B0">
        <w:rPr>
          <w:rFonts w:asciiTheme="minorHAnsi" w:eastAsia="Comic Sans MS" w:hAnsiTheme="minorHAnsi" w:cstheme="minorHAnsi"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semantic</w:t>
      </w:r>
      <w:r w:rsidRPr="007714B0">
        <w:rPr>
          <w:rFonts w:asciiTheme="minorHAnsi" w:eastAsia="Comic Sans MS" w:hAnsiTheme="minorHAnsi" w:cstheme="minorHAnsi"/>
          <w:spacing w:val="-7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w w:val="121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eb.</w:t>
      </w:r>
    </w:p>
    <w:p w14:paraId="2761C6C0" w14:textId="77777777" w:rsidR="00F200B7" w:rsidRPr="007714B0" w:rsidRDefault="007714B0">
      <w:pPr>
        <w:spacing w:line="280" w:lineRule="exact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2"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Opendream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 xml:space="preserve">                         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45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8"/>
            <w:position w:val="1"/>
            <w:sz w:val="22"/>
            <w:szCs w:val="22"/>
          </w:rPr>
          <w:t>B</w:t>
        </w:r>
      </w:hyperlink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ok,</w:t>
      </w:r>
      <w:r w:rsidRPr="007714B0">
        <w:rPr>
          <w:rFonts w:asciiTheme="minorHAnsi" w:eastAsia="Comic Sans MS" w:hAnsiTheme="minorHAnsi" w:cstheme="minorHAnsi"/>
          <w:spacing w:val="2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8"/>
          <w:position w:val="1"/>
          <w:sz w:val="22"/>
          <w:szCs w:val="22"/>
        </w:rPr>
        <w:t>Thailand</w:t>
      </w:r>
    </w:p>
    <w:p w14:paraId="6D1285A5" w14:textId="77777777" w:rsidR="00F200B7" w:rsidRPr="007714B0" w:rsidRDefault="007714B0">
      <w:pPr>
        <w:spacing w:line="22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IT</w:t>
      </w:r>
      <w:r w:rsidRPr="007714B0">
        <w:rPr>
          <w:rFonts w:asciiTheme="minorHAnsi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Consul</w:t>
      </w:r>
      <w:r w:rsidRPr="007714B0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ant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49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5"/>
          <w:position w:val="1"/>
          <w:sz w:val="22"/>
          <w:szCs w:val="22"/>
        </w:rPr>
        <w:t>A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ug</w:t>
      </w:r>
      <w:r w:rsidRPr="007714B0">
        <w:rPr>
          <w:rFonts w:asciiTheme="minorHAnsi" w:hAnsiTheme="minorHAnsi" w:cstheme="minorHAnsi"/>
          <w:i/>
          <w:spacing w:val="3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1"/>
          <w:sz w:val="22"/>
          <w:szCs w:val="22"/>
        </w:rPr>
        <w:t>09</w:t>
      </w:r>
      <w:r w:rsidRPr="007714B0">
        <w:rPr>
          <w:rFonts w:asciiTheme="minorHAnsi" w:hAnsiTheme="minorHAnsi" w:cstheme="minorHAnsi"/>
          <w:i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Sep</w:t>
      </w:r>
      <w:r w:rsidRPr="007714B0">
        <w:rPr>
          <w:rFonts w:asciiTheme="minorHAns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09</w:t>
      </w:r>
    </w:p>
    <w:p w14:paraId="7A9DF93C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Architected</w:t>
      </w:r>
      <w:r w:rsidRPr="007714B0">
        <w:rPr>
          <w:rFonts w:asciiTheme="minorHAnsi" w:eastAsia="Comic Sans MS" w:hAnsiTheme="minorHAnsi" w:cstheme="minorHAnsi"/>
          <w:spacing w:val="18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la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5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plemented</w:t>
      </w:r>
      <w:r w:rsidRPr="007714B0">
        <w:rPr>
          <w:rFonts w:asciiTheme="minorHAnsi" w:eastAsia="Comic Sans MS" w:hAnsiTheme="minorHAnsi" w:cstheme="minorHAnsi"/>
          <w:spacing w:val="3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2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3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source</w:t>
      </w:r>
      <w:r w:rsidRPr="007714B0">
        <w:rPr>
          <w:rFonts w:asciiTheme="minorHAnsi" w:eastAsia="Comic Sans MS" w:hAnsiTheme="minorHAnsi" w:cstheme="minorHAnsi"/>
          <w:spacing w:val="-1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media</w:t>
      </w:r>
      <w:r w:rsidRPr="007714B0">
        <w:rPr>
          <w:rFonts w:asciiTheme="minorHAnsi" w:eastAsia="Comic Sans MS" w:hAnsiTheme="minorHAnsi" w:cstheme="minorHAnsi"/>
          <w:spacing w:val="2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sharing</w:t>
      </w:r>
      <w:r w:rsidRPr="007714B0">
        <w:rPr>
          <w:rFonts w:asciiTheme="minorHAnsi" w:eastAsia="Comic Sans MS" w:hAnsiTheme="minorHAnsi" w:cstheme="minorHAnsi"/>
          <w:spacing w:val="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eb</w:t>
      </w:r>
      <w:r w:rsidRPr="007714B0">
        <w:rPr>
          <w:rFonts w:asciiTheme="minorHAnsi" w:eastAsia="Comic Sans MS" w:hAnsiTheme="minorHAnsi" w:cstheme="minorHAnsi"/>
          <w:spacing w:val="2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se</w:t>
      </w:r>
      <w:r w:rsidRPr="007714B0">
        <w:rPr>
          <w:rFonts w:asciiTheme="minorHAnsi" w:eastAsia="Comic Sans MS" w:hAnsiTheme="minorHAnsi" w:cstheme="minorHAnsi"/>
          <w:spacing w:val="4"/>
          <w:w w:val="9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vice</w:t>
      </w:r>
      <w:r w:rsidRPr="007714B0">
        <w:rPr>
          <w:rFonts w:asciiTheme="minorHAnsi" w:eastAsia="Comic Sans MS" w:hAnsiTheme="minorHAnsi" w:cstheme="minorHAnsi"/>
          <w:spacing w:val="21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(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RE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1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api)</w:t>
      </w:r>
      <w:r w:rsidRPr="007714B0">
        <w:rPr>
          <w:rFonts w:asciiTheme="minorHAnsi" w:eastAsia="Comic Sans MS" w:hAnsiTheme="minorHAnsi" w:cstheme="minorHAnsi"/>
          <w:spacing w:val="2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hat</w:t>
      </w:r>
    </w:p>
    <w:p w14:paraId="196F5B06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spacing w:val="-2"/>
          <w:w w:val="66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acilitates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video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uploads,</w:t>
      </w:r>
      <w:r w:rsidRPr="007714B0">
        <w:rPr>
          <w:rFonts w:asciiTheme="minorHAnsi" w:eastAsia="Comic Sans MS" w:hAnsiTheme="minorHAnsi" w:cstheme="minorHAnsi"/>
          <w:spacing w:val="2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7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anscoding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treaming.</w:t>
      </w:r>
      <w:r w:rsidRPr="007714B0">
        <w:rPr>
          <w:rFonts w:asciiTheme="minorHAnsi" w:eastAsia="Comic Sans MS" w:hAnsiTheme="minorHAnsi" w:cstheme="minorHAnsi"/>
          <w:spacing w:val="5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Coached</w:t>
      </w:r>
      <w:r w:rsidRPr="007714B0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elopment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team</w:t>
      </w:r>
      <w:r w:rsidRPr="007714B0">
        <w:rPr>
          <w:rFonts w:asciiTheme="minorHAnsi" w:eastAsia="Comic Sans MS" w:hAnsiTheme="minorHAnsi" w:cstheme="minorHAnsi"/>
          <w:spacing w:val="-5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sy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tem</w:t>
      </w:r>
    </w:p>
    <w:p w14:paraId="6003C221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design,</w:t>
      </w:r>
      <w:r w:rsidRPr="007714B0">
        <w:rPr>
          <w:rFonts w:asciiTheme="minorHAnsi" w:eastAsia="Comic Sans MS" w:hAnsiTheme="minorHAnsi" w:cstheme="minorHAnsi"/>
          <w:spacing w:val="-2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u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elopment</w:t>
      </w:r>
      <w:r w:rsidRPr="007714B0">
        <w:rPr>
          <w:rFonts w:asciiTheme="minorHAnsi" w:eastAsia="Comic Sans MS" w:hAnsiTheme="minorHAnsi" w:cstheme="minorHAnsi"/>
          <w:spacing w:val="-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(using</w:t>
      </w:r>
      <w:r w:rsidRPr="007714B0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Merb/Rails)</w:t>
      </w:r>
      <w:r w:rsidRPr="007714B0">
        <w:rPr>
          <w:rFonts w:asciiTheme="minorHAnsi" w:eastAsia="Comic Sans MS" w:hAnsiTheme="minorHAnsi" w:cstheme="minorHAnsi"/>
          <w:spacing w:val="-9"/>
          <w:w w:val="9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te</w:t>
      </w:r>
      <w:r w:rsidRPr="007714B0">
        <w:rPr>
          <w:rFonts w:asciiTheme="minorHAnsi" w:eastAsia="Comic Sans MS" w:hAnsiTheme="minorHAnsi" w:cstheme="minorHAnsi"/>
          <w:spacing w:val="-3"/>
          <w:w w:val="87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ting</w:t>
      </w:r>
      <w:r w:rsidRPr="007714B0">
        <w:rPr>
          <w:rFonts w:asciiTheme="minorHAnsi" w:eastAsia="Comic Sans MS" w:hAnsiTheme="minorHAnsi" w:cstheme="minorHAnsi"/>
          <w:spacing w:val="12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87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87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ategies</w:t>
      </w:r>
      <w:r w:rsidRPr="007714B0">
        <w:rPr>
          <w:rFonts w:asciiTheme="minorHAnsi" w:eastAsia="Comic Sans MS" w:hAnsiTheme="minorHAnsi" w:cstheme="minorHAnsi"/>
          <w:spacing w:val="-7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such</w:t>
      </w:r>
      <w:r w:rsidRPr="007714B0">
        <w:rPr>
          <w:rFonts w:asciiTheme="minorHAnsi" w:eastAsia="Comic Sans MS" w:hAnsiTheme="minorHAnsi" w:cstheme="minorHAnsi"/>
          <w:spacing w:val="-2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as</w:t>
      </w:r>
      <w:r w:rsidRPr="007714B0">
        <w:rPr>
          <w:rFonts w:asciiTheme="minorHAnsi" w:eastAsia="Comic Sans MS" w:hAnsiTheme="minorHAnsi" w:cstheme="minorHAnsi"/>
          <w:spacing w:val="-5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TDD</w:t>
      </w:r>
      <w:r w:rsidRPr="007714B0">
        <w:rPr>
          <w:rFonts w:asciiTheme="minorHAnsi" w:eastAsia="Comic Sans MS" w:hAnsiTheme="minorHAnsi" w:cstheme="minorHAnsi"/>
          <w:w w:val="118"/>
          <w:position w:val="1"/>
          <w:sz w:val="22"/>
          <w:szCs w:val="22"/>
        </w:rPr>
        <w:t>/</w:t>
      </w:r>
      <w:r w:rsidRPr="007714B0">
        <w:rPr>
          <w:rFonts w:asciiTheme="minorHAnsi" w:eastAsia="Comic Sans MS" w:hAnsiTheme="minorHAnsi" w:cstheme="minorHAnsi"/>
          <w:w w:val="103"/>
          <w:position w:val="1"/>
          <w:sz w:val="22"/>
          <w:szCs w:val="22"/>
        </w:rPr>
        <w:t>BDD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.</w:t>
      </w:r>
    </w:p>
    <w:p w14:paraId="0B3B5ABC" w14:textId="77777777" w:rsidR="00F200B7" w:rsidRPr="007714B0" w:rsidRDefault="007714B0">
      <w:pPr>
        <w:spacing w:line="280" w:lineRule="exact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3">
        <w:r w:rsidRPr="007714B0">
          <w:rPr>
            <w:rFonts w:asciiTheme="minorHAnsi" w:eastAsia="Comic Sans MS" w:hAnsiTheme="minorHAnsi" w:cstheme="minorHAnsi"/>
            <w:w w:val="112"/>
            <w:position w:val="1"/>
            <w:sz w:val="22"/>
            <w:szCs w:val="22"/>
          </w:rPr>
          <w:t>Commuun</w:t>
        </w:r>
        <w:r w:rsidRPr="007714B0">
          <w:rPr>
            <w:rFonts w:asciiTheme="minorHAnsi" w:eastAsia="Comic Sans MS" w:hAnsiTheme="minorHAnsi" w:cstheme="minorHAnsi"/>
            <w:w w:val="112"/>
            <w:position w:val="1"/>
            <w:sz w:val="22"/>
            <w:szCs w:val="22"/>
          </w:rPr>
          <w:t xml:space="preserve">    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44"/>
            <w:w w:val="112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7"/>
            <w:w w:val="94"/>
            <w:position w:val="1"/>
            <w:sz w:val="22"/>
            <w:szCs w:val="22"/>
          </w:rPr>
          <w:t>R</w:t>
        </w:r>
      </w:hyperlink>
      <w:r w:rsidRPr="007714B0">
        <w:rPr>
          <w:rFonts w:asciiTheme="minorHAnsi" w:eastAsia="Comic Sans MS" w:hAnsiTheme="minorHAnsi" w:cstheme="minorHAnsi"/>
          <w:spacing w:val="-2"/>
          <w:w w:val="94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tter</w:t>
      </w:r>
      <w:r w:rsidRPr="007714B0">
        <w:rPr>
          <w:rFonts w:asciiTheme="minorHAnsi" w:eastAsia="Comic Sans MS" w:hAnsiTheme="minorHAnsi" w:cstheme="minorHAnsi"/>
          <w:spacing w:val="-10"/>
          <w:w w:val="94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am,</w:t>
      </w:r>
      <w:r w:rsidRPr="007714B0">
        <w:rPr>
          <w:rFonts w:asciiTheme="minorHAnsi" w:eastAsia="Comic Sans MS" w:hAnsiTheme="minorHAnsi" w:cstheme="minorHAnsi"/>
          <w:spacing w:val="25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1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Netherlands</w:t>
      </w:r>
    </w:p>
    <w:p w14:paraId="7F14A39A" w14:textId="77777777" w:rsidR="00F200B7" w:rsidRPr="007714B0" w:rsidRDefault="007714B0">
      <w:pPr>
        <w:spacing w:line="22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Senior</w:t>
      </w:r>
      <w:r w:rsidRPr="007714B0">
        <w:rPr>
          <w:rFonts w:asciiTheme="minorHAnsi" w:hAnsiTheme="minorHAnsi" w:cstheme="minorHAnsi"/>
          <w:b/>
          <w:spacing w:val="39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w w:val="107"/>
          <w:position w:val="1"/>
          <w:sz w:val="22"/>
          <w:szCs w:val="22"/>
        </w:rPr>
        <w:t>Visiona</w:t>
      </w:r>
      <w:r w:rsidRPr="007714B0">
        <w:rPr>
          <w:rFonts w:asciiTheme="minorHAnsi" w:hAnsiTheme="minorHAnsi" w:cstheme="minorHAnsi"/>
          <w:b/>
          <w:spacing w:val="7"/>
          <w:w w:val="107"/>
          <w:position w:val="1"/>
          <w:sz w:val="22"/>
          <w:szCs w:val="22"/>
        </w:rPr>
        <w:t>r</w:t>
      </w:r>
      <w:r w:rsidRPr="007714B0">
        <w:rPr>
          <w:rFonts w:asciiTheme="minorHAnsi" w:hAnsiTheme="minorHAnsi" w:cstheme="minorHAnsi"/>
          <w:b/>
          <w:w w:val="107"/>
          <w:position w:val="1"/>
          <w:sz w:val="22"/>
          <w:szCs w:val="22"/>
        </w:rPr>
        <w:t>y</w:t>
      </w:r>
      <w:r w:rsidRPr="007714B0">
        <w:rPr>
          <w:rFonts w:asciiTheme="minorHAnsi" w:hAnsiTheme="minorHAnsi" w:cstheme="minorHAnsi"/>
          <w:b/>
          <w:w w:val="107"/>
          <w:position w:val="1"/>
          <w:sz w:val="22"/>
          <w:szCs w:val="22"/>
        </w:rPr>
        <w:t xml:space="preserve">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51"/>
          <w:w w:val="107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Jul</w:t>
      </w:r>
      <w:r w:rsidRPr="007714B0">
        <w:rPr>
          <w:rFonts w:asciiTheme="minorHAns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1"/>
          <w:sz w:val="22"/>
          <w:szCs w:val="22"/>
        </w:rPr>
        <w:t>06</w:t>
      </w:r>
      <w:r w:rsidRPr="007714B0">
        <w:rPr>
          <w:rFonts w:asciiTheme="minorHAnsi" w:hAnsiTheme="minorHAnsi" w:cstheme="minorHAnsi"/>
          <w:i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Sep</w:t>
      </w:r>
      <w:r w:rsidRPr="007714B0">
        <w:rPr>
          <w:rFonts w:asciiTheme="minorHAns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09</w:t>
      </w:r>
    </w:p>
    <w:p w14:paraId="55D54BD2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78"/>
          <w:position w:val="1"/>
          <w:sz w:val="22"/>
          <w:szCs w:val="22"/>
        </w:rPr>
        <w:t>Set</w:t>
      </w:r>
      <w:r w:rsidRPr="007714B0">
        <w:rPr>
          <w:rFonts w:asciiTheme="minorHAnsi" w:eastAsia="Comic Sans MS" w:hAnsiTheme="minorHAnsi" w:cstheme="minorHAnsi"/>
          <w:spacing w:val="3"/>
          <w:w w:val="7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up</w:t>
      </w:r>
      <w:r w:rsidRPr="007714B0">
        <w:rPr>
          <w:rFonts w:asciiTheme="minorHAnsi" w:eastAsia="Comic Sans MS" w:hAnsiTheme="minorHAnsi" w:cstheme="minorHAnsi"/>
          <w:spacing w:val="2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technical</w:t>
      </w:r>
      <w:r w:rsidRPr="007714B0">
        <w:rPr>
          <w:rFonts w:asciiTheme="minorHAnsi" w:eastAsia="Comic Sans MS" w:hAnsiTheme="minorHAnsi" w:cstheme="minorHAnsi"/>
          <w:spacing w:val="21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inf</w:t>
      </w:r>
      <w:r w:rsidRPr="007714B0">
        <w:rPr>
          <w:rFonts w:asciiTheme="minorHAnsi" w:eastAsia="Comic Sans MS" w:hAnsiTheme="minorHAnsi" w:cstheme="minorHAnsi"/>
          <w:spacing w:val="-3"/>
          <w:w w:val="91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3"/>
          <w:w w:val="91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2"/>
          <w:w w:val="91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ucture,</w:t>
      </w:r>
      <w:r w:rsidRPr="007714B0">
        <w:rPr>
          <w:rFonts w:asciiTheme="minorHAnsi" w:eastAsia="Comic Sans MS" w:hAnsiTheme="minorHAnsi" w:cstheme="minorHAnsi"/>
          <w:spacing w:val="-13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defined</w:t>
      </w:r>
      <w:r w:rsidRPr="007714B0">
        <w:rPr>
          <w:rFonts w:asciiTheme="minorHAnsi" w:eastAsia="Comic Sans MS" w:hAnsiTheme="minorHAnsi" w:cstheme="minorHAnsi"/>
          <w:spacing w:val="24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core</w:t>
      </w:r>
      <w:r w:rsidRPr="007714B0">
        <w:rPr>
          <w:rFonts w:asciiTheme="minorHAnsi" w:eastAsia="Comic Sans MS" w:hAnsiTheme="minorHAnsi" w:cstheme="minorHAnsi"/>
          <w:spacing w:val="-14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co</w:t>
      </w:r>
      <w:r w:rsidRPr="007714B0">
        <w:rPr>
          <w:rFonts w:asciiTheme="minorHAnsi" w:eastAsia="Comic Sans MS" w:hAnsiTheme="minorHAnsi" w:cstheme="minorHAnsi"/>
          <w:spacing w:val="-4"/>
          <w:w w:val="93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petences</w:t>
      </w:r>
      <w:r w:rsidRPr="007714B0">
        <w:rPr>
          <w:rFonts w:asciiTheme="minorHAnsi" w:eastAsia="Comic Sans MS" w:hAnsiTheme="minorHAnsi" w:cstheme="minorHAnsi"/>
          <w:spacing w:val="25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position w:val="1"/>
          <w:sz w:val="22"/>
          <w:szCs w:val="22"/>
        </w:rPr>
        <w:t>created</w:t>
      </w:r>
      <w:r w:rsidRPr="007714B0">
        <w:rPr>
          <w:rFonts w:asciiTheme="minorHAnsi" w:eastAsia="Comic Sans MS" w:hAnsiTheme="minorHAnsi" w:cstheme="minorHAnsi"/>
          <w:spacing w:val="-3"/>
          <w:w w:val="8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7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4"/>
          <w:w w:val="105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80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3"/>
          <w:w w:val="80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her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w w:val="102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h</w:t>
      </w:r>
    </w:p>
    <w:p w14:paraId="72CAA14F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spacing w:val="-10"/>
          <w:w w:val="113"/>
          <w:position w:val="1"/>
          <w:sz w:val="22"/>
          <w:szCs w:val="22"/>
        </w:rPr>
        <w:t>P</w:t>
      </w:r>
      <w:r w:rsidRPr="007714B0">
        <w:rPr>
          <w:rFonts w:asciiTheme="minorHAnsi" w:eastAsia="Comic Sans MS" w:hAnsiTheme="minorHAnsi" w:cstheme="minorHAnsi"/>
          <w:w w:val="80"/>
          <w:position w:val="1"/>
          <w:sz w:val="22"/>
          <w:szCs w:val="22"/>
        </w:rPr>
        <w:t>eter</w:t>
      </w:r>
      <w:r w:rsidRPr="007714B0">
        <w:rPr>
          <w:rFonts w:asciiTheme="minorHAnsi" w:eastAsia="Comic Sans MS" w:hAnsiTheme="minorHAnsi" w:cstheme="minorHAnsi"/>
          <w:spacing w:val="-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Du</w:t>
      </w:r>
      <w:r w:rsidRPr="007714B0">
        <w:rPr>
          <w:rFonts w:asciiTheme="minorHAnsi" w:eastAsia="Comic Sans MS" w:hAnsiTheme="minorHAnsi" w:cstheme="minorHAnsi"/>
          <w:spacing w:val="-3"/>
          <w:w w:val="87"/>
          <w:position w:val="1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jn</w:t>
      </w:r>
      <w:r w:rsidRPr="007714B0">
        <w:rPr>
          <w:rFonts w:asciiTheme="minorHAnsi" w:eastAsia="Comic Sans MS" w:hAnsiTheme="minorHAnsi" w:cstheme="minorHAnsi"/>
          <w:spacing w:val="-3"/>
          <w:w w:val="87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tee</w:t>
      </w:r>
      <w:r w:rsidRPr="007714B0">
        <w:rPr>
          <w:rFonts w:asciiTheme="minorHAnsi" w:eastAsia="Comic Sans MS" w:hAnsiTheme="minorHAnsi" w:cstheme="minorHAnsi"/>
          <w:spacing w:val="28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(</w:t>
      </w:r>
      <w:r w:rsidRPr="007714B0">
        <w:rPr>
          <w:rFonts w:asciiTheme="minorHAnsi" w:eastAsia="Comic Sans MS" w:hAnsiTheme="minorHAnsi" w:cstheme="minorHAnsi"/>
          <w:spacing w:val="3"/>
          <w:w w:val="8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1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proprie</w:t>
      </w:r>
      <w:r w:rsidRPr="007714B0">
        <w:rPr>
          <w:rFonts w:asciiTheme="minorHAnsi" w:eastAsia="Comic Sans MS" w:hAnsiTheme="minorHAnsi" w:cstheme="minorHAnsi"/>
          <w:spacing w:val="-2"/>
          <w:w w:val="8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or</w:t>
      </w:r>
      <w:r w:rsidRPr="007714B0">
        <w:rPr>
          <w:rFonts w:asciiTheme="minorHAnsi" w:eastAsia="Comic Sans MS" w:hAnsiTheme="minorHAnsi" w:cstheme="minorHAnsi"/>
          <w:spacing w:val="42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13"/>
          <w:w w:val="87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8"/>
          <w:position w:val="1"/>
          <w:sz w:val="22"/>
          <w:szCs w:val="22"/>
        </w:rPr>
        <w:t xml:space="preserve">Commuun). </w:t>
      </w:r>
      <w:r w:rsidRPr="007714B0">
        <w:rPr>
          <w:rFonts w:asciiTheme="minorHAnsi" w:eastAsia="Comic Sans MS" w:hAnsiTheme="minorHAnsi" w:cstheme="minorHAnsi"/>
          <w:spacing w:val="10"/>
          <w:w w:val="10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Then</w:t>
      </w:r>
      <w:r w:rsidRPr="007714B0">
        <w:rPr>
          <w:rFonts w:asciiTheme="minorHAnsi" w:eastAsia="Comic Sans MS" w:hAnsiTheme="minorHAnsi" w:cstheme="minorHAnsi"/>
          <w:spacing w:val="2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collabo</w:t>
      </w:r>
      <w:r w:rsidRPr="007714B0">
        <w:rPr>
          <w:rFonts w:asciiTheme="minorHAnsi" w:eastAsia="Comic Sans MS" w:hAnsiTheme="minorHAnsi" w:cstheme="minorHAnsi"/>
          <w:spacing w:val="-3"/>
          <w:w w:val="92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ated</w:t>
      </w:r>
      <w:r w:rsidRPr="007714B0">
        <w:rPr>
          <w:rFonts w:asciiTheme="minorHAnsi" w:eastAsia="Comic Sans MS" w:hAnsiTheme="minorHAnsi" w:cstheme="minorHAnsi"/>
          <w:spacing w:val="-10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-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w w:val="91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7"/>
          <w:w w:val="91"/>
          <w:position w:val="1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1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1"/>
          <w:position w:val="1"/>
          <w:sz w:val="22"/>
          <w:szCs w:val="22"/>
        </w:rPr>
        <w:t>al</w:t>
      </w:r>
      <w:r w:rsidRPr="007714B0">
        <w:rPr>
          <w:rFonts w:asciiTheme="minorHAnsi" w:eastAsia="Comic Sans MS" w:hAnsiTheme="minorHAnsi" w:cstheme="minorHAnsi"/>
          <w:spacing w:val="-4"/>
          <w:w w:val="9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eb</w:t>
      </w:r>
      <w:r w:rsidRPr="007714B0">
        <w:rPr>
          <w:rFonts w:asciiTheme="minorHAnsi" w:eastAsia="Comic Sans MS" w:hAnsiTheme="minorHAnsi" w:cstheme="minorHAnsi"/>
          <w:spacing w:val="-1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position w:val="1"/>
          <w:sz w:val="22"/>
          <w:szCs w:val="22"/>
        </w:rPr>
        <w:t>applications</w:t>
      </w:r>
      <w:r w:rsidRPr="007714B0">
        <w:rPr>
          <w:rFonts w:asciiTheme="minorHAnsi" w:eastAsia="Comic Sans MS" w:hAnsiTheme="minorHAnsi" w:cstheme="minorHAnsi"/>
          <w:spacing w:val="-10"/>
          <w:w w:val="9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(all</w:t>
      </w:r>
      <w:r w:rsidRPr="007714B0">
        <w:rPr>
          <w:rFonts w:asciiTheme="minorHAnsi" w:eastAsia="Comic Sans MS" w:hAnsiTheme="minorHAnsi" w:cstheme="minorHAnsi"/>
          <w:spacing w:val="-2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Rails</w:t>
      </w:r>
    </w:p>
    <w:p w14:paraId="629B54B9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apps)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hin</w:t>
      </w:r>
      <w:r w:rsidRPr="007714B0">
        <w:rPr>
          <w:rFonts w:asciiTheme="minorHAnsi" w:eastAsia="Comic Sans MS" w:hAnsiTheme="minorHAnsi" w:cstheme="minorHAnsi"/>
          <w:spacing w:val="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context</w:t>
      </w:r>
      <w:r w:rsidRPr="007714B0">
        <w:rPr>
          <w:rFonts w:asciiTheme="minorHAnsi" w:eastAsia="Comic Sans MS" w:hAnsiTheme="minorHAnsi" w:cstheme="minorHAnsi"/>
          <w:spacing w:val="13"/>
          <w:w w:val="8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6"/>
          <w:position w:val="1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6"/>
          <w:w w:val="8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his</w:t>
      </w:r>
      <w:r w:rsidRPr="007714B0">
        <w:rPr>
          <w:rFonts w:asciiTheme="minorHAnsi" w:eastAsia="Comic Sans MS" w:hAnsiTheme="minorHAnsi" w:cstheme="minorHAnsi"/>
          <w:spacing w:val="-2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co</w:t>
      </w:r>
      <w:r w:rsidRPr="007714B0">
        <w:rPr>
          <w:rFonts w:asciiTheme="minorHAnsi" w:eastAsia="Comic Sans MS" w:hAnsiTheme="minorHAnsi" w:cstheme="minorHAnsi"/>
          <w:spacing w:val="-4"/>
          <w:w w:val="102"/>
          <w:position w:val="1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w w:val="106"/>
          <w:position w:val="1"/>
          <w:sz w:val="22"/>
          <w:szCs w:val="22"/>
        </w:rPr>
        <w:t>pa</w:t>
      </w:r>
      <w:r w:rsidRPr="007714B0">
        <w:rPr>
          <w:rFonts w:asciiTheme="minorHAnsi" w:eastAsia="Comic Sans MS" w:hAnsiTheme="minorHAnsi" w:cstheme="minorHAnsi"/>
          <w:spacing w:val="-7"/>
          <w:w w:val="106"/>
          <w:position w:val="1"/>
          <w:sz w:val="22"/>
          <w:szCs w:val="22"/>
        </w:rPr>
        <w:t>n</w:t>
      </w:r>
      <w:r w:rsidRPr="007714B0">
        <w:rPr>
          <w:rFonts w:asciiTheme="minorHAnsi" w:eastAsia="Comic Sans MS" w:hAnsiTheme="minorHAnsi" w:cstheme="minorHAnsi"/>
          <w:spacing w:val="-18"/>
          <w:w w:val="106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.</w:t>
      </w:r>
    </w:p>
    <w:p w14:paraId="7C0E3550" w14:textId="77777777" w:rsidR="00F200B7" w:rsidRPr="007714B0" w:rsidRDefault="007714B0">
      <w:pPr>
        <w:spacing w:line="280" w:lineRule="exact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4">
        <w:r w:rsidRPr="007714B0">
          <w:rPr>
            <w:rFonts w:asciiTheme="minorHAnsi" w:eastAsia="Comic Sans MS" w:hAnsiTheme="minorHAnsi" w:cstheme="minorHAnsi"/>
            <w:w w:val="96"/>
            <w:position w:val="1"/>
            <w:sz w:val="22"/>
            <w:szCs w:val="22"/>
          </w:rPr>
          <w:t>E</w:t>
        </w:r>
        <w:r w:rsidRPr="007714B0">
          <w:rPr>
            <w:rFonts w:asciiTheme="minorHAnsi" w:eastAsia="Comic Sans MS" w:hAnsiTheme="minorHAnsi" w:cstheme="minorHAnsi"/>
            <w:spacing w:val="-3"/>
            <w:w w:val="96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96"/>
            <w:position w:val="1"/>
            <w:sz w:val="22"/>
            <w:szCs w:val="22"/>
          </w:rPr>
          <w:t>asmus</w:t>
        </w:r>
        <w:r w:rsidRPr="007714B0">
          <w:rPr>
            <w:rFonts w:asciiTheme="minorHAnsi" w:eastAsia="Comic Sans MS" w:hAnsiTheme="minorHAnsi" w:cstheme="minorHAnsi"/>
            <w:spacing w:val="8"/>
            <w:w w:val="96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8"/>
            <w:w w:val="96"/>
            <w:position w:val="1"/>
            <w:sz w:val="22"/>
            <w:szCs w:val="22"/>
          </w:rPr>
          <w:t>U</w:t>
        </w:r>
        <w:r w:rsidRPr="007714B0">
          <w:rPr>
            <w:rFonts w:asciiTheme="minorHAnsi" w:eastAsia="Comic Sans MS" w:hAnsiTheme="minorHAnsi" w:cstheme="minorHAnsi"/>
            <w:w w:val="96"/>
            <w:position w:val="1"/>
            <w:sz w:val="22"/>
            <w:szCs w:val="22"/>
          </w:rPr>
          <w:t>ni</w:t>
        </w:r>
        <w:r w:rsidRPr="007714B0">
          <w:rPr>
            <w:rFonts w:asciiTheme="minorHAnsi" w:eastAsia="Comic Sans MS" w:hAnsiTheme="minorHAnsi" w:cstheme="minorHAnsi"/>
            <w:spacing w:val="-9"/>
            <w:w w:val="96"/>
            <w:position w:val="1"/>
            <w:sz w:val="22"/>
            <w:szCs w:val="22"/>
          </w:rPr>
          <w:t>v</w:t>
        </w:r>
        <w:r w:rsidRPr="007714B0">
          <w:rPr>
            <w:rFonts w:asciiTheme="minorHAnsi" w:eastAsia="Comic Sans MS" w:hAnsiTheme="minorHAnsi" w:cstheme="minorHAnsi"/>
            <w:w w:val="96"/>
            <w:position w:val="1"/>
            <w:sz w:val="22"/>
            <w:szCs w:val="22"/>
          </w:rPr>
          <w:t>ersity</w:t>
        </w:r>
        <w:r w:rsidRPr="007714B0">
          <w:rPr>
            <w:rFonts w:asciiTheme="minorHAnsi" w:eastAsia="Comic Sans MS" w:hAnsiTheme="minorHAnsi" w:cstheme="minorHAnsi"/>
            <w:spacing w:val="-1"/>
            <w:w w:val="96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5"/>
            <w:w w:val="105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spacing w:val="-3"/>
            <w:w w:val="103"/>
            <w:position w:val="1"/>
            <w:sz w:val="22"/>
            <w:szCs w:val="22"/>
          </w:rPr>
          <w:t>o</w:t>
        </w:r>
        <w:r w:rsidRPr="007714B0">
          <w:rPr>
            <w:rFonts w:asciiTheme="minorHAnsi" w:eastAsia="Comic Sans MS" w:hAnsiTheme="minorHAnsi" w:cstheme="minorHAnsi"/>
            <w:w w:val="77"/>
            <w:position w:val="1"/>
            <w:sz w:val="22"/>
            <w:szCs w:val="22"/>
          </w:rPr>
          <w:t>tte</w:t>
        </w:r>
        <w:r w:rsidRPr="007714B0">
          <w:rPr>
            <w:rFonts w:asciiTheme="minorHAnsi" w:eastAsia="Comic Sans MS" w:hAnsiTheme="minorHAnsi" w:cstheme="minorHAnsi"/>
            <w:spacing w:val="-3"/>
            <w:w w:val="77"/>
            <w:position w:val="1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106"/>
            <w:position w:val="1"/>
            <w:sz w:val="22"/>
            <w:szCs w:val="22"/>
          </w:rPr>
          <w:t>dam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 xml:space="preserve">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-28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7"/>
            <w:w w:val="94"/>
            <w:position w:val="1"/>
            <w:sz w:val="22"/>
            <w:szCs w:val="22"/>
          </w:rPr>
          <w:t>R</w:t>
        </w:r>
      </w:hyperlink>
      <w:r w:rsidRPr="007714B0">
        <w:rPr>
          <w:rFonts w:asciiTheme="minorHAnsi" w:eastAsia="Comic Sans MS" w:hAnsiTheme="minorHAnsi" w:cstheme="minorHAnsi"/>
          <w:spacing w:val="-2"/>
          <w:w w:val="94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tter</w:t>
      </w:r>
      <w:r w:rsidRPr="007714B0">
        <w:rPr>
          <w:rFonts w:asciiTheme="minorHAnsi" w:eastAsia="Comic Sans MS" w:hAnsiTheme="minorHAnsi" w:cstheme="minorHAnsi"/>
          <w:spacing w:val="-10"/>
          <w:w w:val="94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am,</w:t>
      </w:r>
      <w:r w:rsidRPr="007714B0">
        <w:rPr>
          <w:rFonts w:asciiTheme="minorHAnsi" w:eastAsia="Comic Sans MS" w:hAnsiTheme="minorHAnsi" w:cstheme="minorHAnsi"/>
          <w:spacing w:val="25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1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Netherlands</w:t>
      </w:r>
    </w:p>
    <w:p w14:paraId="482044C9" w14:textId="77777777" w:rsidR="00F200B7" w:rsidRPr="007714B0" w:rsidRDefault="007714B0">
      <w:pPr>
        <w:spacing w:line="22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Guest</w:t>
      </w:r>
      <w:r w:rsidRPr="007714B0">
        <w:rPr>
          <w:rFonts w:asciiTheme="minorHAnsi" w:hAnsiTheme="minorHAnsi" w:cstheme="minorHAnsi"/>
          <w:b/>
          <w:spacing w:val="40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>Lecturer</w:t>
      </w:r>
      <w:r w:rsidRPr="007714B0">
        <w:rPr>
          <w:rFonts w:asciiTheme="minorHAnsi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12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Jul</w:t>
      </w:r>
      <w:r w:rsidRPr="007714B0">
        <w:rPr>
          <w:rFonts w:asciiTheme="minorHAns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1"/>
          <w:sz w:val="22"/>
          <w:szCs w:val="22"/>
        </w:rPr>
        <w:t>06</w:t>
      </w:r>
      <w:r w:rsidRPr="007714B0">
        <w:rPr>
          <w:rFonts w:asciiTheme="minorHAnsi" w:hAnsiTheme="minorHAnsi" w:cstheme="minorHAnsi"/>
          <w:i/>
          <w:spacing w:val="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Jul</w:t>
      </w:r>
      <w:r w:rsidRPr="007714B0">
        <w:rPr>
          <w:rFonts w:asciiTheme="minorHAnsi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1"/>
          <w:sz w:val="22"/>
          <w:szCs w:val="22"/>
        </w:rPr>
        <w:t>09</w:t>
      </w:r>
    </w:p>
    <w:p w14:paraId="18FB9D47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Conducted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9"/>
          <w:position w:val="1"/>
          <w:sz w:val="22"/>
          <w:szCs w:val="22"/>
        </w:rPr>
        <w:t>gue</w:t>
      </w:r>
      <w:r w:rsidRPr="007714B0">
        <w:rPr>
          <w:rFonts w:asciiTheme="minorHAnsi" w:eastAsia="Comic Sans MS" w:hAnsiTheme="minorHAnsi" w:cstheme="minorHAnsi"/>
          <w:spacing w:val="-3"/>
          <w:w w:val="99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9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lecture</w:t>
      </w:r>
      <w:r w:rsidRPr="007714B0">
        <w:rPr>
          <w:rFonts w:asciiTheme="minorHAnsi" w:eastAsia="Comic Sans MS" w:hAnsiTheme="minorHAnsi" w:cstheme="minorHAnsi"/>
          <w:spacing w:val="-4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phenomenon</w:t>
      </w:r>
      <w:r w:rsidRPr="007714B0">
        <w:rPr>
          <w:rFonts w:asciiTheme="minorHAnsi" w:eastAsia="Comic Sans MS" w:hAnsiTheme="minorHAnsi" w:cstheme="minorHAnsi"/>
          <w:spacing w:val="3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5"/>
          <w:position w:val="1"/>
          <w:sz w:val="22"/>
          <w:szCs w:val="22"/>
        </w:rPr>
        <w:t xml:space="preserve">of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source,</w:t>
      </w:r>
      <w:r w:rsidRPr="007714B0">
        <w:rPr>
          <w:rFonts w:asciiTheme="minorHAnsi" w:eastAsia="Comic Sans MS" w:hAnsiTheme="minorHAnsi" w:cstheme="minorHAnsi"/>
          <w:spacing w:val="23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as part of</w:t>
      </w:r>
      <w:r w:rsidRPr="007714B0">
        <w:rPr>
          <w:rFonts w:asciiTheme="minorHAnsi" w:eastAsia="Comic Sans MS" w:hAnsiTheme="minorHAnsi" w:cstheme="minorHAnsi"/>
          <w:spacing w:val="-13"/>
          <w:w w:val="9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9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8"/>
          <w:position w:val="1"/>
          <w:sz w:val="22"/>
          <w:szCs w:val="22"/>
        </w:rPr>
        <w:t>fir</w:t>
      </w:r>
      <w:r w:rsidRPr="007714B0">
        <w:rPr>
          <w:rFonts w:asciiTheme="minorHAnsi" w:eastAsia="Comic Sans MS" w:hAnsiTheme="minorHAnsi" w:cstheme="minorHAnsi"/>
          <w:spacing w:val="-2"/>
          <w:w w:val="78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4"/>
          <w:w w:val="7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93"/>
          <w:position w:val="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ear</w:t>
      </w:r>
      <w:r w:rsidRPr="007714B0">
        <w:rPr>
          <w:rFonts w:asciiTheme="minorHAnsi" w:eastAsia="Comic Sans MS" w:hAnsiTheme="minorHAnsi" w:cstheme="minorHAnsi"/>
          <w:spacing w:val="-4"/>
          <w:w w:val="9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curriculum</w:t>
      </w:r>
      <w:r w:rsidRPr="007714B0">
        <w:rPr>
          <w:rFonts w:asciiTheme="minorHAnsi" w:eastAsia="Comic Sans MS" w:hAnsiTheme="minorHAnsi" w:cstheme="minorHAnsi"/>
          <w:spacing w:val="1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of</w:t>
      </w:r>
    </w:p>
    <w:p w14:paraId="07CD607F" w14:textId="77777777" w:rsidR="00F200B7" w:rsidRPr="007714B0" w:rsidRDefault="007714B0">
      <w:pPr>
        <w:spacing w:line="220" w:lineRule="exact"/>
        <w:ind w:left="990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Co</w:t>
      </w:r>
      <w:r w:rsidRPr="007714B0">
        <w:rPr>
          <w:rFonts w:asciiTheme="minorHAnsi" w:hAnsiTheme="minorHAnsi" w:cstheme="minorHAnsi"/>
          <w:i/>
          <w:spacing w:val="-3"/>
          <w:position w:val="1"/>
          <w:sz w:val="22"/>
          <w:szCs w:val="22"/>
        </w:rPr>
        <w:t>m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pu</w:t>
      </w:r>
      <w:r w:rsidRPr="007714B0">
        <w:rPr>
          <w:rFonts w:asciiTheme="minorHAnsi" w:hAnsiTheme="minorHAnsi" w:cstheme="minorHAnsi"/>
          <w:i/>
          <w:spacing w:val="-4"/>
          <w:position w:val="1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er</w:t>
      </w:r>
      <w:r w:rsidRPr="007714B0">
        <w:rPr>
          <w:rFonts w:asciiTheme="minorHAnsi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Science</w:t>
      </w:r>
      <w:r w:rsidRPr="007714B0">
        <w:rPr>
          <w:rFonts w:asciiTheme="minorHAnsi" w:hAnsiTheme="minorHAnsi" w:cstheme="minorHAnsi"/>
          <w:i/>
          <w:spacing w:val="-18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&amp;</w:t>
      </w:r>
      <w:r w:rsidRPr="007714B0">
        <w:rPr>
          <w:rFonts w:asciiTheme="minorHAns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1"/>
          <w:sz w:val="22"/>
          <w:szCs w:val="22"/>
        </w:rPr>
        <w:t>Economics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.</w:t>
      </w:r>
    </w:p>
    <w:p w14:paraId="6CFBA859" w14:textId="77777777" w:rsidR="00F200B7" w:rsidRPr="007714B0" w:rsidRDefault="007714B0">
      <w:pPr>
        <w:spacing w:line="280" w:lineRule="exact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5"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The</w:t>
        </w:r>
        <w:r w:rsidRPr="007714B0">
          <w:rPr>
            <w:rFonts w:asciiTheme="minorHAnsi" w:eastAsia="Comic Sans MS" w:hAnsiTheme="minorHAnsi" w:cstheme="minorHAnsi"/>
            <w:spacing w:val="-10"/>
            <w:w w:val="93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Heal</w:t>
        </w:r>
        <w:r w:rsidRPr="007714B0">
          <w:rPr>
            <w:rFonts w:asciiTheme="minorHAnsi" w:eastAsia="Comic Sans MS" w:hAnsiTheme="minorHAnsi" w:cstheme="minorHAnsi"/>
            <w:spacing w:val="3"/>
            <w:w w:val="93"/>
            <w:position w:val="1"/>
            <w:sz w:val="22"/>
            <w:szCs w:val="22"/>
          </w:rPr>
          <w:t>t</w:t>
        </w:r>
        <w:r w:rsidRPr="007714B0">
          <w:rPr>
            <w:rFonts w:asciiTheme="minorHAnsi" w:eastAsia="Comic Sans MS" w:hAnsiTheme="minorHAnsi" w:cstheme="minorHAnsi"/>
            <w:w w:val="93"/>
            <w:position w:val="1"/>
            <w:sz w:val="22"/>
            <w:szCs w:val="22"/>
          </w:rPr>
          <w:t>h</w:t>
        </w:r>
        <w:r w:rsidRPr="007714B0">
          <w:rPr>
            <w:rFonts w:asciiTheme="minorHAnsi" w:eastAsia="Comic Sans MS" w:hAnsiTheme="minorHAnsi" w:cstheme="minorHAnsi"/>
            <w:spacing w:val="8"/>
            <w:w w:val="93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5"/>
            <w:position w:val="1"/>
            <w:sz w:val="22"/>
            <w:szCs w:val="22"/>
          </w:rPr>
          <w:t>A</w:t>
        </w:r>
        <w:r w:rsidRPr="007714B0">
          <w:rPr>
            <w:rFonts w:asciiTheme="minorHAnsi" w:eastAsia="Comic Sans MS" w:hAnsiTheme="minorHAnsi" w:cstheme="minorHAnsi"/>
            <w:spacing w:val="-4"/>
            <w:position w:val="1"/>
            <w:sz w:val="22"/>
            <w:szCs w:val="22"/>
          </w:rPr>
          <w:t>g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 xml:space="preserve">ency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64"/>
            <w:position w:val="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position w:val="1"/>
            <w:sz w:val="22"/>
            <w:szCs w:val="22"/>
          </w:rPr>
          <w:t>Delft</w:t>
        </w:r>
      </w:hyperlink>
      <w:r w:rsidRPr="007714B0">
        <w:rPr>
          <w:rFonts w:asciiTheme="minorHAnsi" w:eastAsia="Comic Sans MS" w:hAnsiTheme="minorHAnsi" w:cstheme="minorHAnsi"/>
          <w:spacing w:val="-1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&amp;</w:t>
      </w:r>
      <w:r w:rsidRPr="007714B0">
        <w:rPr>
          <w:rFonts w:asciiTheme="minorHAnsi" w:eastAsia="Comic Sans MS" w:hAnsiTheme="minorHAnsi" w:cstheme="minorHAnsi"/>
          <w:spacing w:val="1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w w:val="94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2"/>
          <w:w w:val="94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tter</w:t>
      </w:r>
      <w:r w:rsidRPr="007714B0">
        <w:rPr>
          <w:rFonts w:asciiTheme="minorHAnsi" w:eastAsia="Comic Sans MS" w:hAnsiTheme="minorHAnsi" w:cstheme="minorHAnsi"/>
          <w:spacing w:val="-10"/>
          <w:w w:val="94"/>
          <w:position w:val="1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am,</w:t>
      </w:r>
      <w:r w:rsidRPr="007714B0">
        <w:rPr>
          <w:rFonts w:asciiTheme="minorHAnsi" w:eastAsia="Comic Sans MS" w:hAnsiTheme="minorHAnsi" w:cstheme="minorHAnsi"/>
          <w:spacing w:val="25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14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Netherlands</w:t>
      </w:r>
    </w:p>
    <w:p w14:paraId="0D7651BA" w14:textId="77777777" w:rsidR="00F200B7" w:rsidRPr="007714B0" w:rsidRDefault="007714B0">
      <w:pPr>
        <w:spacing w:before="9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So</w:t>
      </w:r>
      <w:r w:rsidRPr="007714B0">
        <w:rPr>
          <w:rFonts w:asciiTheme="minorHAnsi" w:hAnsiTheme="minorHAnsi" w:cstheme="minorHAnsi"/>
          <w:b/>
          <w:spacing w:val="3"/>
          <w:position w:val="2"/>
          <w:sz w:val="22"/>
          <w:szCs w:val="22"/>
        </w:rPr>
        <w:t>f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spacing w:val="-4"/>
          <w:position w:val="2"/>
          <w:sz w:val="22"/>
          <w:szCs w:val="22"/>
        </w:rPr>
        <w:t>w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are</w:t>
      </w:r>
      <w:r w:rsidRPr="007714B0">
        <w:rPr>
          <w:rFonts w:asciiTheme="minorHAnsi" w:hAnsiTheme="minorHAnsi" w:cstheme="minorHAnsi"/>
          <w:b/>
          <w:spacing w:val="4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Engineer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20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Jun</w:t>
      </w:r>
      <w:r w:rsidRPr="007714B0">
        <w:rPr>
          <w:rFonts w:asciiTheme="minorHAnsi" w:hAnsiTheme="minorHAnsi" w:cstheme="minorHAnsi"/>
          <w:i/>
          <w:spacing w:val="-3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19"/>
          <w:w w:val="94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4"/>
          <w:position w:val="2"/>
          <w:sz w:val="22"/>
          <w:szCs w:val="22"/>
        </w:rPr>
        <w:t>05</w:t>
      </w:r>
      <w:r w:rsidRPr="007714B0">
        <w:rPr>
          <w:rFonts w:asciiTheme="minorHAnsi" w:hAnsiTheme="minorHAnsi" w:cstheme="minorHAnsi"/>
          <w:i/>
          <w:spacing w:val="4"/>
          <w:w w:val="94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6"/>
          <w:w w:val="89"/>
          <w:position w:val="2"/>
          <w:sz w:val="22"/>
          <w:szCs w:val="22"/>
        </w:rPr>
        <w:t>F</w:t>
      </w:r>
      <w:r w:rsidRPr="007714B0">
        <w:rPr>
          <w:rFonts w:asciiTheme="minorHAnsi" w:hAnsiTheme="minorHAnsi" w:cstheme="minorHAnsi"/>
          <w:i/>
          <w:w w:val="89"/>
          <w:position w:val="2"/>
          <w:sz w:val="22"/>
          <w:szCs w:val="22"/>
        </w:rPr>
        <w:t>eb</w:t>
      </w:r>
      <w:r w:rsidRPr="007714B0">
        <w:rPr>
          <w:rFonts w:asciiTheme="minorHAnsi" w:hAnsiTheme="minorHAnsi" w:cstheme="minorHAnsi"/>
          <w:i/>
          <w:spacing w:val="8"/>
          <w:w w:val="8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>06</w:t>
      </w:r>
    </w:p>
    <w:p w14:paraId="0F29F58F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spacing w:val="-13"/>
          <w:w w:val="95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6"/>
          <w:w w:val="95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2"/>
          <w:w w:val="95"/>
          <w:position w:val="1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ed</w:t>
      </w:r>
      <w:r w:rsidRPr="007714B0">
        <w:rPr>
          <w:rFonts w:asciiTheme="minorHAnsi" w:eastAsia="Comic Sans MS" w:hAnsiTheme="minorHAnsi" w:cstheme="minorHAnsi"/>
          <w:spacing w:val="-5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on</w:t>
      </w:r>
      <w:r w:rsidRPr="007714B0">
        <w:rPr>
          <w:rFonts w:asciiTheme="minorHAnsi" w:eastAsia="Comic Sans MS" w:hAnsiTheme="minorHAnsi" w:cstheme="minorHAnsi"/>
          <w:spacing w:val="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CMS</w:t>
      </w:r>
      <w:r w:rsidRPr="007714B0">
        <w:rPr>
          <w:rFonts w:asciiTheme="minorHAnsi" w:eastAsia="Comic Sans MS" w:hAnsiTheme="minorHAnsi" w:cstheme="minorHAnsi"/>
          <w:spacing w:val="-1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(written</w:t>
      </w:r>
      <w:r w:rsidRPr="007714B0">
        <w:rPr>
          <w:rFonts w:asciiTheme="minorHAnsi" w:eastAsia="Comic Sans MS" w:hAnsiTheme="minorHAnsi" w:cstheme="minorHAnsi"/>
          <w:spacing w:val="-5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in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Py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hon</w:t>
      </w:r>
      <w:r w:rsidRPr="007714B0">
        <w:rPr>
          <w:rFonts w:asciiTheme="minorHAnsi" w:eastAsia="Comic Sans MS" w:hAnsiTheme="minorHAnsi" w:cstheme="minorHAnsi"/>
          <w:spacing w:val="-6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position w:val="1"/>
          <w:sz w:val="22"/>
          <w:szCs w:val="22"/>
        </w:rPr>
        <w:t>uses</w:t>
      </w:r>
      <w:r w:rsidRPr="007714B0">
        <w:rPr>
          <w:rFonts w:asciiTheme="minorHAnsi" w:eastAsia="Comic Sans MS" w:hAnsiTheme="minorHAnsi" w:cstheme="minorHAnsi"/>
          <w:spacing w:val="-6"/>
          <w:w w:val="9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11"/>
          <w:w w:val="115"/>
          <w:position w:val="1"/>
          <w:sz w:val="22"/>
          <w:szCs w:val="22"/>
        </w:rPr>
        <w:t>P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3"/>
          <w:w w:val="95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7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3"/>
          <w:w w:val="87"/>
          <w:position w:val="1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84"/>
          <w:position w:val="1"/>
          <w:sz w:val="22"/>
          <w:szCs w:val="22"/>
        </w:rPr>
        <w:t>re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SQL</w:t>
      </w:r>
      <w:r w:rsidRPr="007714B0">
        <w:rPr>
          <w:rFonts w:asciiTheme="minorHAnsi" w:eastAsia="Comic Sans MS" w:hAnsiTheme="minorHAnsi" w:cstheme="minorHAnsi"/>
          <w:w w:val="90"/>
          <w:position w:val="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XML</w:t>
      </w: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/</w:t>
      </w: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XS</w:t>
      </w:r>
      <w:r w:rsidRPr="007714B0">
        <w:rPr>
          <w:rFonts w:asciiTheme="minorHAnsi" w:eastAsia="Comic Sans MS" w:hAnsiTheme="minorHAnsi" w:cstheme="minorHAnsi"/>
          <w:spacing w:val="-14"/>
          <w:w w:val="98"/>
          <w:position w:val="1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9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1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-3"/>
          <w:position w:val="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ted).</w:t>
      </w:r>
    </w:p>
    <w:p w14:paraId="57BE3023" w14:textId="77777777" w:rsidR="00F200B7" w:rsidRPr="007714B0" w:rsidRDefault="007714B0">
      <w:pPr>
        <w:spacing w:before="40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sz w:val="22"/>
          <w:szCs w:val="22"/>
        </w:rPr>
        <w:pict w14:anchorId="5915CA10">
          <v:group id="_x0000_s1030" style="position:absolute;left:0;text-align:left;margin-left:54pt;margin-top:49.05pt;width:487.3pt;height:0;z-index:-251659264;mso-position-horizontal-relative:page" coordorigin="1080,981" coordsize="9746,0">
            <v:shape id="_x0000_s1031" style="position:absolute;left:1080;top:981;width:9746;height:0" coordorigin="1080,981" coordsize="9746,0" path="m1080,981r9746,e" filled="f" strokeweight=".14042mm">
              <v:path arrowok="t"/>
            </v:shape>
            <w10:wrap anchorx="page"/>
          </v:group>
        </w:pic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So</w:t>
      </w:r>
      <w:r w:rsidRPr="007714B0">
        <w:rPr>
          <w:rFonts w:asciiTheme="minorHAnsi" w:hAnsiTheme="minorHAnsi" w:cstheme="minorHAnsi"/>
          <w:b/>
          <w:spacing w:val="3"/>
          <w:position w:val="2"/>
          <w:sz w:val="22"/>
          <w:szCs w:val="22"/>
        </w:rPr>
        <w:t>f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spacing w:val="-4"/>
          <w:position w:val="2"/>
          <w:sz w:val="22"/>
          <w:szCs w:val="22"/>
        </w:rPr>
        <w:t>w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are</w:t>
      </w:r>
      <w:r w:rsidRPr="007714B0">
        <w:rPr>
          <w:rFonts w:asciiTheme="minorHAnsi" w:hAnsiTheme="minorHAnsi" w:cstheme="minorHAnsi"/>
          <w:b/>
          <w:spacing w:val="49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pacing w:val="-5"/>
          <w:position w:val="2"/>
          <w:sz w:val="22"/>
          <w:szCs w:val="22"/>
        </w:rPr>
        <w:t>A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uditor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4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position w:val="2"/>
          <w:sz w:val="22"/>
          <w:szCs w:val="22"/>
        </w:rPr>
        <w:t>Dec</w:t>
      </w:r>
      <w:r w:rsidRPr="007714B0">
        <w:rPr>
          <w:rFonts w:asciiTheme="minorHAnsi" w:hAnsiTheme="minorHAnsi" w:cstheme="minorHAnsi"/>
          <w:i/>
          <w:spacing w:val="-10"/>
          <w:position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0"/>
          <w:w w:val="83"/>
          <w:sz w:val="22"/>
          <w:szCs w:val="22"/>
        </w:rPr>
        <w:t>’</w:t>
      </w:r>
      <w:r w:rsidRPr="007714B0">
        <w:rPr>
          <w:rFonts w:asciiTheme="minorHAnsi" w:hAnsiTheme="minorHAnsi" w:cstheme="minorHAnsi"/>
          <w:i/>
          <w:w w:val="99"/>
          <w:position w:val="2"/>
          <w:sz w:val="22"/>
          <w:szCs w:val="22"/>
        </w:rPr>
        <w:t>06</w:t>
      </w:r>
    </w:p>
    <w:p w14:paraId="3649899B" w14:textId="77777777" w:rsidR="00F200B7" w:rsidRPr="007714B0" w:rsidRDefault="007714B0">
      <w:pPr>
        <w:spacing w:line="220" w:lineRule="exact"/>
        <w:ind w:left="997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Assessed</w:t>
      </w:r>
      <w:r w:rsidRPr="007714B0">
        <w:rPr>
          <w:rFonts w:asciiTheme="minorHAnsi" w:eastAsia="Comic Sans MS" w:hAnsiTheme="minorHAnsi" w:cstheme="minorHAnsi"/>
          <w:spacing w:val="-5"/>
          <w:w w:val="92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position w:val="1"/>
          <w:sz w:val="22"/>
          <w:szCs w:val="22"/>
        </w:rPr>
        <w:t>heir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Py</w:t>
      </w:r>
      <w:r w:rsidRPr="007714B0">
        <w:rPr>
          <w:rFonts w:asciiTheme="minorHAnsi" w:eastAsia="Comic Sans MS" w:hAnsiTheme="minorHAnsi" w:cstheme="minorHAnsi"/>
          <w:spacing w:val="3"/>
          <w:position w:val="1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hon/Zope/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Z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DB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-based</w:t>
      </w:r>
      <w:r w:rsidRPr="007714B0">
        <w:rPr>
          <w:rFonts w:asciiTheme="minorHAnsi" w:eastAsia="Comic Sans MS" w:hAnsiTheme="minorHAnsi" w:cstheme="minorHAnsi"/>
          <w:spacing w:val="-18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eb</w:t>
      </w:r>
      <w:r w:rsidRPr="007714B0">
        <w:rPr>
          <w:rFonts w:asciiTheme="minorHAnsi" w:eastAsia="Comic Sans MS" w:hAnsiTheme="minorHAnsi" w:cstheme="minorHAnsi"/>
          <w:spacing w:val="-4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3"/>
          <w:position w:val="1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spacing w:val="-3"/>
          <w:w w:val="7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1"/>
          <w:position w:val="1"/>
          <w:sz w:val="22"/>
          <w:szCs w:val="22"/>
        </w:rPr>
        <w:t>am</w:t>
      </w:r>
      <w:r w:rsidRPr="007714B0">
        <w:rPr>
          <w:rFonts w:asciiTheme="minorHAnsi" w:eastAsia="Comic Sans MS" w:hAnsiTheme="minorHAnsi" w:cstheme="minorHAnsi"/>
          <w:spacing w:val="-2"/>
          <w:w w:val="101"/>
          <w:position w:val="1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w w:val="121"/>
          <w:position w:val="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93"/>
          <w:position w:val="1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6"/>
          <w:w w:val="93"/>
          <w:position w:val="1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2"/>
          <w:position w:val="1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spacing w:val="-10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position w:val="1"/>
          <w:sz w:val="22"/>
          <w:szCs w:val="22"/>
        </w:rPr>
        <w:t>re-engineering</w:t>
      </w:r>
      <w:r w:rsidRPr="007714B0">
        <w:rPr>
          <w:rFonts w:asciiTheme="minorHAnsi" w:eastAsia="Comic Sans MS" w:hAnsiTheme="minorHAnsi" w:cstheme="minorHAnsi"/>
          <w:spacing w:val="-7"/>
          <w:w w:val="95"/>
          <w:position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position w:val="1"/>
          <w:sz w:val="22"/>
          <w:szCs w:val="22"/>
        </w:rPr>
        <w:t>project.</w:t>
      </w:r>
    </w:p>
    <w:p w14:paraId="3E30BF73" w14:textId="77777777" w:rsidR="00F200B7" w:rsidRPr="007714B0" w:rsidRDefault="00F200B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F2D64D5" w14:textId="77777777" w:rsidR="00F200B7" w:rsidRPr="007714B0" w:rsidRDefault="007714B0">
      <w:pPr>
        <w:spacing w:line="200" w:lineRule="exact"/>
        <w:ind w:left="1079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i/>
          <w:w w:val="93"/>
          <w:sz w:val="22"/>
          <w:szCs w:val="22"/>
        </w:rPr>
        <w:t>Please</w:t>
      </w:r>
      <w:r w:rsidRPr="007714B0">
        <w:rPr>
          <w:rFonts w:asciiTheme="minorHAnsi" w:hAnsiTheme="minorHAnsi" w:cstheme="minorHAnsi"/>
          <w:i/>
          <w:spacing w:val="3"/>
          <w:w w:val="93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4"/>
          <w:w w:val="93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w w:val="93"/>
          <w:sz w:val="22"/>
          <w:szCs w:val="22"/>
        </w:rPr>
        <w:t>e</w:t>
      </w:r>
      <w:r w:rsidRPr="007714B0">
        <w:rPr>
          <w:rFonts w:asciiTheme="minorHAnsi" w:hAnsiTheme="minorHAnsi" w:cstheme="minorHAnsi"/>
          <w:i/>
          <w:spacing w:val="-3"/>
          <w:w w:val="93"/>
          <w:sz w:val="22"/>
          <w:szCs w:val="22"/>
        </w:rPr>
        <w:t>f</w:t>
      </w:r>
      <w:r w:rsidRPr="007714B0">
        <w:rPr>
          <w:rFonts w:asciiTheme="minorHAnsi" w:hAnsiTheme="minorHAnsi" w:cstheme="minorHAnsi"/>
          <w:i/>
          <w:w w:val="93"/>
          <w:sz w:val="22"/>
          <w:szCs w:val="22"/>
        </w:rPr>
        <w:t>er</w:t>
      </w:r>
      <w:r w:rsidRPr="007714B0">
        <w:rPr>
          <w:rFonts w:asciiTheme="minorHAnsi" w:hAnsiTheme="minorHAnsi" w:cstheme="minorHAnsi"/>
          <w:i/>
          <w:spacing w:val="6"/>
          <w:w w:val="93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o</w:t>
      </w:r>
      <w:r w:rsidRPr="007714B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7714B0">
        <w:rPr>
          <w:rFonts w:asciiTheme="minorHAnsi" w:hAnsiTheme="minorHAnsi" w:cstheme="minorHAnsi"/>
          <w:i/>
          <w:sz w:val="22"/>
          <w:szCs w:val="22"/>
        </w:rPr>
        <w:t>y</w:t>
      </w:r>
      <w:r w:rsidRPr="007714B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hyperlink r:id="rId26">
        <w:r w:rsidRPr="007714B0">
          <w:rPr>
            <w:rFonts w:asciiTheme="minorHAnsi" w:hAnsiTheme="minorHAnsi" w:cstheme="minorHAnsi"/>
            <w:i/>
            <w:sz w:val="22"/>
            <w:szCs w:val="22"/>
          </w:rPr>
          <w:t>Linked-in</w:t>
        </w:r>
        <w:r w:rsidRPr="007714B0">
          <w:rPr>
            <w:rFonts w:asciiTheme="minorHAnsi" w:hAnsiTheme="minorHAnsi" w:cstheme="minorHAnsi"/>
            <w:i/>
            <w:spacing w:val="7"/>
            <w:sz w:val="22"/>
            <w:szCs w:val="22"/>
          </w:rPr>
          <w:t xml:space="preserve"> </w:t>
        </w:r>
        <w:r w:rsidRPr="007714B0">
          <w:rPr>
            <w:rFonts w:asciiTheme="minorHAnsi" w:hAnsiTheme="minorHAnsi" w:cstheme="minorHAnsi"/>
            <w:i/>
            <w:w w:val="94"/>
            <w:sz w:val="22"/>
            <w:szCs w:val="22"/>
          </w:rPr>
          <w:t>p</w:t>
        </w:r>
        <w:r w:rsidRPr="007714B0">
          <w:rPr>
            <w:rFonts w:asciiTheme="minorHAnsi" w:hAnsiTheme="minorHAnsi" w:cstheme="minorHAnsi"/>
            <w:i/>
            <w:spacing w:val="-4"/>
            <w:w w:val="94"/>
            <w:sz w:val="22"/>
            <w:szCs w:val="22"/>
          </w:rPr>
          <w:t>r</w:t>
        </w:r>
        <w:r w:rsidRPr="007714B0">
          <w:rPr>
            <w:rFonts w:asciiTheme="minorHAnsi" w:hAnsiTheme="minorHAnsi" w:cstheme="minorHAnsi"/>
            <w:i/>
            <w:w w:val="94"/>
            <w:sz w:val="22"/>
            <w:szCs w:val="22"/>
          </w:rPr>
          <w:t>ofile</w:t>
        </w:r>
        <w:r w:rsidRPr="007714B0">
          <w:rPr>
            <w:rFonts w:asciiTheme="minorHAnsi" w:hAnsiTheme="minorHAnsi" w:cstheme="minorHAnsi"/>
            <w:i/>
            <w:spacing w:val="4"/>
            <w:w w:val="94"/>
            <w:sz w:val="22"/>
            <w:szCs w:val="22"/>
          </w:rPr>
          <w:t xml:space="preserve"> </w:t>
        </w:r>
        <w:r w:rsidRPr="007714B0">
          <w:rPr>
            <w:rFonts w:asciiTheme="minorHAnsi" w:hAnsiTheme="minorHAnsi" w:cstheme="minorHAnsi"/>
            <w:i/>
            <w:spacing w:val="-3"/>
            <w:sz w:val="22"/>
            <w:szCs w:val="22"/>
          </w:rPr>
          <w:t>f</w:t>
        </w:r>
      </w:hyperlink>
      <w:r w:rsidRPr="007714B0">
        <w:rPr>
          <w:rFonts w:asciiTheme="minorHAnsi" w:hAnsiTheme="minorHAnsi" w:cstheme="minorHAnsi"/>
          <w:i/>
          <w:sz w:val="22"/>
          <w:szCs w:val="22"/>
        </w:rPr>
        <w:t>or</w:t>
      </w:r>
      <w:r w:rsidRPr="007714B0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a</w:t>
      </w:r>
      <w:r w:rsidRPr="007714B0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mo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e</w:t>
      </w:r>
      <w:r w:rsidRPr="007714B0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6"/>
          <w:sz w:val="22"/>
          <w:szCs w:val="22"/>
        </w:rPr>
        <w:t>co</w:t>
      </w:r>
      <w:r w:rsidRPr="007714B0">
        <w:rPr>
          <w:rFonts w:asciiTheme="minorHAnsi" w:hAnsiTheme="minorHAnsi" w:cstheme="minorHAnsi"/>
          <w:i/>
          <w:spacing w:val="-3"/>
          <w:w w:val="96"/>
          <w:sz w:val="22"/>
          <w:szCs w:val="22"/>
        </w:rPr>
        <w:t>m</w:t>
      </w:r>
      <w:r w:rsidRPr="007714B0">
        <w:rPr>
          <w:rFonts w:asciiTheme="minorHAnsi" w:hAnsiTheme="minorHAnsi" w:cstheme="minorHAnsi"/>
          <w:i/>
          <w:w w:val="96"/>
          <w:sz w:val="22"/>
          <w:szCs w:val="22"/>
        </w:rPr>
        <w:t>ple</w:t>
      </w:r>
      <w:r w:rsidRPr="007714B0">
        <w:rPr>
          <w:rFonts w:asciiTheme="minorHAnsi" w:hAnsiTheme="minorHAnsi" w:cstheme="minorHAnsi"/>
          <w:i/>
          <w:spacing w:val="-4"/>
          <w:w w:val="96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w w:val="96"/>
          <w:sz w:val="22"/>
          <w:szCs w:val="22"/>
        </w:rPr>
        <w:t>e</w:t>
      </w:r>
      <w:r w:rsidRPr="007714B0">
        <w:rPr>
          <w:rFonts w:asciiTheme="minorHAnsi" w:hAnsiTheme="minorHAnsi" w:cstheme="minorHAnsi"/>
          <w:i/>
          <w:spacing w:val="5"/>
          <w:w w:val="9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li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7714B0">
        <w:rPr>
          <w:rFonts w:asciiTheme="minorHAnsi" w:hAnsiTheme="minorHAnsi" w:cstheme="minorHAnsi"/>
          <w:i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of</w:t>
      </w:r>
      <w:r w:rsidRPr="007714B0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7714B0">
        <w:rPr>
          <w:rFonts w:asciiTheme="minorHAnsi" w:hAnsiTheme="minorHAnsi" w:cstheme="minorHAnsi"/>
          <w:i/>
          <w:sz w:val="22"/>
          <w:szCs w:val="22"/>
        </w:rPr>
        <w:t>o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k</w:t>
      </w:r>
      <w:r w:rsidRPr="007714B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"/>
          <w:w w:val="96"/>
          <w:sz w:val="22"/>
          <w:szCs w:val="22"/>
        </w:rPr>
        <w:t>e</w:t>
      </w:r>
      <w:r w:rsidRPr="007714B0">
        <w:rPr>
          <w:rFonts w:asciiTheme="minorHAnsi" w:hAnsiTheme="minorHAnsi" w:cstheme="minorHAnsi"/>
          <w:i/>
          <w:w w:val="96"/>
          <w:sz w:val="22"/>
          <w:szCs w:val="22"/>
        </w:rPr>
        <w:t>xperiences</w:t>
      </w:r>
      <w:r w:rsidRPr="007714B0">
        <w:rPr>
          <w:rFonts w:asciiTheme="minorHAnsi" w:hAnsiTheme="minorHAnsi" w:cstheme="minorHAnsi"/>
          <w:i/>
          <w:spacing w:val="2"/>
          <w:w w:val="9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along</w:t>
      </w:r>
      <w:r w:rsidRPr="007714B0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wi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h</w:t>
      </w:r>
      <w:r w:rsidRPr="007714B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ecommendations.</w:t>
      </w:r>
    </w:p>
    <w:p w14:paraId="3B823937" w14:textId="77777777" w:rsidR="00F200B7" w:rsidRPr="007714B0" w:rsidRDefault="00F200B7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0DD9B3F2" w14:textId="77777777" w:rsidR="00F200B7" w:rsidRPr="007714B0" w:rsidRDefault="007714B0">
      <w:pPr>
        <w:spacing w:before="28"/>
        <w:ind w:left="100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w w:val="104"/>
          <w:sz w:val="22"/>
          <w:szCs w:val="22"/>
        </w:rPr>
        <w:t>Education</w:t>
      </w:r>
    </w:p>
    <w:p w14:paraId="73D910E5" w14:textId="77777777" w:rsidR="00F200B7" w:rsidRPr="007714B0" w:rsidRDefault="007714B0">
      <w:pPr>
        <w:spacing w:before="19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7">
        <w:r w:rsidRPr="007714B0">
          <w:rPr>
            <w:rFonts w:asciiTheme="minorHAnsi" w:eastAsia="Comic Sans MS" w:hAnsiTheme="minorHAnsi" w:cstheme="minorHAnsi"/>
            <w:w w:val="96"/>
            <w:sz w:val="22"/>
            <w:szCs w:val="22"/>
          </w:rPr>
          <w:t>E</w:t>
        </w:r>
        <w:r w:rsidRPr="007714B0">
          <w:rPr>
            <w:rFonts w:asciiTheme="minorHAnsi" w:eastAsia="Comic Sans MS" w:hAnsiTheme="minorHAnsi" w:cstheme="minorHAnsi"/>
            <w:spacing w:val="-3"/>
            <w:w w:val="96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96"/>
            <w:sz w:val="22"/>
            <w:szCs w:val="22"/>
          </w:rPr>
          <w:t>asmus</w:t>
        </w:r>
        <w:r w:rsidRPr="007714B0">
          <w:rPr>
            <w:rFonts w:asciiTheme="minorHAnsi" w:eastAsia="Comic Sans MS" w:hAnsiTheme="minorHAnsi" w:cstheme="minorHAnsi"/>
            <w:spacing w:val="8"/>
            <w:w w:val="96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8"/>
            <w:w w:val="96"/>
            <w:sz w:val="22"/>
            <w:szCs w:val="22"/>
          </w:rPr>
          <w:t>U</w:t>
        </w:r>
        <w:r w:rsidRPr="007714B0">
          <w:rPr>
            <w:rFonts w:asciiTheme="minorHAnsi" w:eastAsia="Comic Sans MS" w:hAnsiTheme="minorHAnsi" w:cstheme="minorHAnsi"/>
            <w:w w:val="96"/>
            <w:sz w:val="22"/>
            <w:szCs w:val="22"/>
          </w:rPr>
          <w:t>ni</w:t>
        </w:r>
        <w:r w:rsidRPr="007714B0">
          <w:rPr>
            <w:rFonts w:asciiTheme="minorHAnsi" w:eastAsia="Comic Sans MS" w:hAnsiTheme="minorHAnsi" w:cstheme="minorHAnsi"/>
            <w:spacing w:val="-9"/>
            <w:w w:val="96"/>
            <w:sz w:val="22"/>
            <w:szCs w:val="22"/>
          </w:rPr>
          <w:t>v</w:t>
        </w:r>
        <w:r w:rsidRPr="007714B0">
          <w:rPr>
            <w:rFonts w:asciiTheme="minorHAnsi" w:eastAsia="Comic Sans MS" w:hAnsiTheme="minorHAnsi" w:cstheme="minorHAnsi"/>
            <w:w w:val="96"/>
            <w:sz w:val="22"/>
            <w:szCs w:val="22"/>
          </w:rPr>
          <w:t>ersity</w:t>
        </w:r>
        <w:r w:rsidRPr="007714B0">
          <w:rPr>
            <w:rFonts w:asciiTheme="minorHAnsi" w:eastAsia="Comic Sans MS" w:hAnsiTheme="minorHAnsi" w:cstheme="minorHAnsi"/>
            <w:spacing w:val="-1"/>
            <w:w w:val="96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5"/>
            <w:w w:val="105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spacing w:val="-3"/>
            <w:w w:val="103"/>
            <w:sz w:val="22"/>
            <w:szCs w:val="22"/>
          </w:rPr>
          <w:t>o</w:t>
        </w:r>
        <w:r w:rsidRPr="007714B0">
          <w:rPr>
            <w:rFonts w:asciiTheme="minorHAnsi" w:eastAsia="Comic Sans MS" w:hAnsiTheme="minorHAnsi" w:cstheme="minorHAnsi"/>
            <w:w w:val="77"/>
            <w:sz w:val="22"/>
            <w:szCs w:val="22"/>
          </w:rPr>
          <w:t>tte</w:t>
        </w:r>
        <w:r w:rsidRPr="007714B0">
          <w:rPr>
            <w:rFonts w:asciiTheme="minorHAnsi" w:eastAsia="Comic Sans MS" w:hAnsiTheme="minorHAnsi" w:cstheme="minorHAnsi"/>
            <w:spacing w:val="-3"/>
            <w:w w:val="77"/>
            <w:sz w:val="22"/>
            <w:szCs w:val="22"/>
          </w:rPr>
          <w:t>r</w:t>
        </w:r>
        <w:r w:rsidRPr="007714B0">
          <w:rPr>
            <w:rFonts w:asciiTheme="minorHAnsi" w:eastAsia="Comic Sans MS" w:hAnsiTheme="minorHAnsi" w:cstheme="minorHAnsi"/>
            <w:w w:val="106"/>
            <w:sz w:val="22"/>
            <w:szCs w:val="22"/>
          </w:rPr>
          <w:t>dam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 xml:space="preserve">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-28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7"/>
            <w:w w:val="94"/>
            <w:sz w:val="22"/>
            <w:szCs w:val="22"/>
          </w:rPr>
          <w:t>R</w:t>
        </w:r>
      </w:hyperlink>
      <w:r w:rsidRPr="007714B0">
        <w:rPr>
          <w:rFonts w:asciiTheme="minorHAnsi" w:eastAsia="Comic Sans MS" w:hAnsiTheme="minorHAnsi" w:cstheme="minorHAnsi"/>
          <w:spacing w:val="-2"/>
          <w:w w:val="94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tter</w:t>
      </w:r>
      <w:r w:rsidRPr="007714B0">
        <w:rPr>
          <w:rFonts w:asciiTheme="minorHAnsi" w:eastAsia="Comic Sans MS" w:hAnsiTheme="minorHAnsi" w:cstheme="minorHAnsi"/>
          <w:spacing w:val="-10"/>
          <w:w w:val="94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am,</w:t>
      </w:r>
      <w:r w:rsidRPr="007714B0">
        <w:rPr>
          <w:rFonts w:asciiTheme="minorHAnsi" w:eastAsia="Comic Sans MS" w:hAnsiTheme="minorHAnsi" w:cstheme="minorHAnsi"/>
          <w:spacing w:val="25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14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Netherlands</w:t>
      </w:r>
    </w:p>
    <w:p w14:paraId="696A140E" w14:textId="77777777" w:rsidR="00F200B7" w:rsidRPr="007714B0" w:rsidRDefault="007714B0">
      <w:pPr>
        <w:spacing w:line="20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sz w:val="22"/>
          <w:szCs w:val="22"/>
        </w:rPr>
        <w:t>Bachelor</w:t>
      </w:r>
      <w:r w:rsidRPr="007714B0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de</w:t>
      </w:r>
      <w:r w:rsidRPr="007714B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7714B0">
        <w:rPr>
          <w:rFonts w:asciiTheme="minorHAnsi" w:hAnsiTheme="minorHAnsi" w:cstheme="minorHAnsi"/>
          <w:b/>
          <w:sz w:val="22"/>
          <w:szCs w:val="22"/>
        </w:rPr>
        <w:t>ree</w:t>
      </w:r>
      <w:r w:rsidRPr="007714B0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in</w:t>
      </w:r>
      <w:r w:rsidRPr="007714B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Co</w:t>
      </w:r>
      <w:r w:rsidRPr="007714B0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7714B0">
        <w:rPr>
          <w:rFonts w:asciiTheme="minorHAnsi" w:hAnsiTheme="minorHAnsi" w:cstheme="minorHAnsi"/>
          <w:b/>
          <w:sz w:val="22"/>
          <w:szCs w:val="22"/>
        </w:rPr>
        <w:t>puter</w:t>
      </w:r>
      <w:r w:rsidRPr="007714B0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 xml:space="preserve">Science </w:t>
      </w:r>
      <w:r w:rsidRPr="007714B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&amp;</w:t>
      </w:r>
      <w:r w:rsidRPr="007714B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Economics</w:t>
      </w:r>
      <w:r w:rsidRPr="007714B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</w:t>
      </w:r>
      <w:r w:rsidRPr="007714B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2004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2007</w:t>
      </w:r>
    </w:p>
    <w:p w14:paraId="25904876" w14:textId="77777777" w:rsidR="00F200B7" w:rsidRPr="007714B0" w:rsidRDefault="007714B0">
      <w:pPr>
        <w:spacing w:before="4" w:line="240" w:lineRule="exact"/>
        <w:ind w:left="997" w:right="98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eastAsia="Comic Sans MS" w:hAnsiTheme="minorHAnsi" w:cstheme="minorHAnsi"/>
          <w:spacing w:val="-5"/>
          <w:w w:val="94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ocused</w:t>
      </w:r>
      <w:r w:rsidRPr="007714B0">
        <w:rPr>
          <w:rFonts w:asciiTheme="minorHAnsi" w:eastAsia="Comic Sans MS" w:hAnsiTheme="minorHAnsi" w:cstheme="minorHAnsi"/>
          <w:spacing w:val="-6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on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 xml:space="preserve">economics </w:t>
      </w:r>
      <w:r w:rsidRPr="007714B0">
        <w:rPr>
          <w:rFonts w:asciiTheme="minorHAnsi" w:eastAsia="Comic Sans MS" w:hAnsiTheme="minorHAnsi" w:cstheme="minorHAnsi"/>
          <w:spacing w:val="9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16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source,</w:t>
      </w:r>
      <w:r w:rsidRPr="007714B0">
        <w:rPr>
          <w:rFonts w:asciiTheme="minorHAnsi" w:eastAsia="Comic Sans MS" w:hAnsiTheme="minorHAnsi" w:cstheme="minorHAnsi"/>
          <w:spacing w:val="-5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80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2"/>
          <w:sz w:val="22"/>
          <w:szCs w:val="22"/>
        </w:rPr>
        <w:t>apid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application</w:t>
      </w:r>
      <w:r w:rsidRPr="007714B0">
        <w:rPr>
          <w:rFonts w:asciiTheme="minorHAnsi" w:eastAsia="Comic Sans MS" w:hAnsiTheme="minorHAnsi" w:cstheme="minorHAnsi"/>
          <w:spacing w:val="2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w w:val="97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8"/>
          <w:w w:val="97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elopment</w:t>
      </w:r>
      <w:r w:rsidRPr="007714B0">
        <w:rPr>
          <w:rFonts w:asciiTheme="minorHAnsi" w:eastAsia="Comic Sans MS" w:hAnsiTheme="minorHAnsi" w:cstheme="minorHAnsi"/>
          <w:spacing w:val="-2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(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RAD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)</w:t>
      </w:r>
      <w:r w:rsidRPr="007714B0">
        <w:rPr>
          <w:rFonts w:asciiTheme="minorHAnsi" w:eastAsia="Comic Sans MS" w:hAnsiTheme="minorHAnsi" w:cstheme="minorHAnsi"/>
          <w:spacing w:val="-1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semantic</w:t>
      </w:r>
      <w:r w:rsidRPr="007714B0">
        <w:rPr>
          <w:rFonts w:asciiTheme="minorHAnsi" w:eastAsia="Comic Sans MS" w:hAnsiTheme="minorHAnsi" w:cstheme="minorHAnsi"/>
          <w:spacing w:val="-6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eb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 xml:space="preserve">technology </w:t>
      </w:r>
      <w:r w:rsidRPr="007714B0">
        <w:rPr>
          <w:rFonts w:asciiTheme="minorHAnsi" w:eastAsia="Comic Sans MS" w:hAnsiTheme="minorHAnsi" w:cstheme="minorHAnsi"/>
          <w:spacing w:val="1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w w:val="9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tack</w:t>
      </w:r>
      <w:r w:rsidRPr="007714B0">
        <w:rPr>
          <w:rFonts w:asciiTheme="minorHAnsi" w:eastAsia="Comic Sans MS" w:hAnsiTheme="minorHAnsi" w:cstheme="minorHAnsi"/>
          <w:spacing w:val="-18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(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RDF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/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RDFS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7"/>
          <w:w w:val="9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WL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5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2"/>
          <w:w w:val="115"/>
          <w:sz w:val="22"/>
          <w:szCs w:val="22"/>
        </w:rPr>
        <w:t>P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ARQL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).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Pic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ed</w:t>
      </w:r>
      <w:r w:rsidRPr="007714B0">
        <w:rPr>
          <w:rFonts w:asciiTheme="minorHAnsi" w:eastAsia="Comic Sans MS" w:hAnsiTheme="minorHAnsi" w:cstheme="minorHAnsi"/>
          <w:spacing w:val="-1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up</w:t>
      </w:r>
      <w:r w:rsidRPr="007714B0">
        <w:rPr>
          <w:rFonts w:asciiTheme="minorHAnsi" w:eastAsia="Comic Sans MS" w:hAnsiTheme="minorHAnsi" w:cstheme="minorHAnsi"/>
          <w:spacing w:val="1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quite</w:t>
      </w:r>
      <w:r w:rsidRPr="007714B0">
        <w:rPr>
          <w:rFonts w:asciiTheme="minorHAnsi" w:eastAsia="Comic Sans MS" w:hAnsiTheme="minorHAnsi" w:cstheme="minorHAnsi"/>
          <w:spacing w:val="-8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some</w:t>
      </w:r>
      <w:r w:rsidRPr="007714B0">
        <w:rPr>
          <w:rFonts w:asciiTheme="minorHAnsi" w:eastAsia="Comic Sans MS" w:hAnsiTheme="minorHAnsi" w:cstheme="minorHAnsi"/>
          <w:spacing w:val="-1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0"/>
          <w:sz w:val="22"/>
          <w:szCs w:val="22"/>
        </w:rPr>
        <w:t>J</w:t>
      </w:r>
      <w:r w:rsidRPr="007714B0">
        <w:rPr>
          <w:rFonts w:asciiTheme="minorHAnsi" w:eastAsia="Comic Sans MS" w:hAnsiTheme="minorHAnsi" w:cstheme="minorHAnsi"/>
          <w:spacing w:val="-7"/>
          <w:w w:val="70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6"/>
          <w:w w:val="115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skills</w:t>
      </w:r>
      <w:r w:rsidRPr="007714B0">
        <w:rPr>
          <w:rFonts w:asciiTheme="minorHAnsi" w:eastAsia="Comic Sans MS" w:hAnsiTheme="minorHAnsi" w:cstheme="minorHAnsi"/>
          <w:spacing w:val="-8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along</w:t>
      </w:r>
      <w:r w:rsidRPr="007714B0">
        <w:rPr>
          <w:rFonts w:asciiTheme="minorHAnsi" w:eastAsia="Comic Sans MS" w:hAnsiTheme="minorHAnsi" w:cstheme="minorHAnsi"/>
          <w:spacing w:val="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6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he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121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pacing w:val="-8"/>
          <w:w w:val="97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8"/>
          <w:w w:val="106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2B389582" w14:textId="77777777" w:rsidR="00F200B7" w:rsidRPr="007714B0" w:rsidRDefault="007714B0">
      <w:pPr>
        <w:spacing w:line="300" w:lineRule="exact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8">
        <w:r w:rsidRPr="007714B0">
          <w:rPr>
            <w:rFonts w:asciiTheme="minorHAnsi" w:eastAsia="Comic Sans MS" w:hAnsiTheme="minorHAnsi" w:cstheme="minorHAnsi"/>
            <w:spacing w:val="-20"/>
            <w:w w:val="95"/>
            <w:sz w:val="22"/>
            <w:szCs w:val="22"/>
          </w:rPr>
          <w:t>T</w:t>
        </w:r>
        <w:r w:rsidRPr="007714B0">
          <w:rPr>
            <w:rFonts w:asciiTheme="minorHAnsi" w:eastAsia="Comic Sans MS" w:hAnsiTheme="minorHAnsi" w:cstheme="minorHAnsi"/>
            <w:w w:val="95"/>
            <w:sz w:val="22"/>
            <w:szCs w:val="22"/>
          </w:rPr>
          <w:t>echnical</w:t>
        </w:r>
        <w:r w:rsidRPr="007714B0">
          <w:rPr>
            <w:rFonts w:asciiTheme="minorHAnsi" w:eastAsia="Comic Sans MS" w:hAnsiTheme="minorHAnsi" w:cstheme="minorHAnsi"/>
            <w:spacing w:val="-9"/>
            <w:w w:val="95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8"/>
            <w:w w:val="95"/>
            <w:sz w:val="22"/>
            <w:szCs w:val="22"/>
          </w:rPr>
          <w:t>U</w:t>
        </w:r>
        <w:r w:rsidRPr="007714B0">
          <w:rPr>
            <w:rFonts w:asciiTheme="minorHAnsi" w:eastAsia="Comic Sans MS" w:hAnsiTheme="minorHAnsi" w:cstheme="minorHAnsi"/>
            <w:w w:val="95"/>
            <w:sz w:val="22"/>
            <w:szCs w:val="22"/>
          </w:rPr>
          <w:t>ni</w:t>
        </w:r>
        <w:r w:rsidRPr="007714B0">
          <w:rPr>
            <w:rFonts w:asciiTheme="minorHAnsi" w:eastAsia="Comic Sans MS" w:hAnsiTheme="minorHAnsi" w:cstheme="minorHAnsi"/>
            <w:spacing w:val="-9"/>
            <w:w w:val="95"/>
            <w:sz w:val="22"/>
            <w:szCs w:val="22"/>
          </w:rPr>
          <w:t>v</w:t>
        </w:r>
        <w:r w:rsidRPr="007714B0">
          <w:rPr>
            <w:rFonts w:asciiTheme="minorHAnsi" w:eastAsia="Comic Sans MS" w:hAnsiTheme="minorHAnsi" w:cstheme="minorHAnsi"/>
            <w:w w:val="95"/>
            <w:sz w:val="22"/>
            <w:szCs w:val="22"/>
          </w:rPr>
          <w:t>ersity</w:t>
        </w:r>
        <w:r w:rsidRPr="007714B0">
          <w:rPr>
            <w:rFonts w:asciiTheme="minorHAnsi" w:eastAsia="Comic Sans MS" w:hAnsiTheme="minorHAnsi" w:cstheme="minorHAnsi"/>
            <w:spacing w:val="10"/>
            <w:w w:val="95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w w:val="91"/>
            <w:sz w:val="22"/>
            <w:szCs w:val="22"/>
          </w:rPr>
          <w:t>Del</w:t>
        </w:r>
        <w:r w:rsidRPr="007714B0">
          <w:rPr>
            <w:rFonts w:asciiTheme="minorHAnsi" w:eastAsia="Comic Sans MS" w:hAnsiTheme="minorHAnsi" w:cstheme="minorHAnsi"/>
            <w:spacing w:val="2"/>
            <w:w w:val="91"/>
            <w:sz w:val="22"/>
            <w:szCs w:val="22"/>
          </w:rPr>
          <w:t>f</w:t>
        </w:r>
        <w:r w:rsidRPr="007714B0">
          <w:rPr>
            <w:rFonts w:asciiTheme="minorHAnsi" w:eastAsia="Comic Sans MS" w:hAnsiTheme="minorHAnsi" w:cstheme="minorHAnsi"/>
            <w:w w:val="68"/>
            <w:sz w:val="22"/>
            <w:szCs w:val="22"/>
          </w:rPr>
          <w:t>t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 xml:space="preserve">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8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Delf</w:t>
        </w:r>
      </w:hyperlink>
      <w:r w:rsidRPr="007714B0">
        <w:rPr>
          <w:rFonts w:asciiTheme="minorHAnsi" w:eastAsia="Comic Sans MS" w:hAnsiTheme="minorHAnsi" w:cstheme="minorHAnsi"/>
          <w:spacing w:val="-2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5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Netherlands</w:t>
      </w:r>
    </w:p>
    <w:p w14:paraId="34CC705F" w14:textId="77777777" w:rsidR="00F200B7" w:rsidRPr="007714B0" w:rsidRDefault="007714B0">
      <w:pPr>
        <w:spacing w:line="20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sz w:val="22"/>
          <w:szCs w:val="22"/>
        </w:rPr>
        <w:t>Indust</w:t>
      </w:r>
      <w:r w:rsidRPr="007714B0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7714B0">
        <w:rPr>
          <w:rFonts w:asciiTheme="minorHAnsi" w:hAnsiTheme="minorHAnsi" w:cstheme="minorHAnsi"/>
          <w:b/>
          <w:sz w:val="22"/>
          <w:szCs w:val="22"/>
        </w:rPr>
        <w:t>ial</w:t>
      </w:r>
      <w:r w:rsidRPr="007714B0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w w:val="109"/>
          <w:sz w:val="22"/>
          <w:szCs w:val="22"/>
        </w:rPr>
        <w:t>Design</w:t>
      </w:r>
      <w:r w:rsidRPr="007714B0">
        <w:rPr>
          <w:rFonts w:asciiTheme="minorHAnsi" w:hAnsiTheme="minorHAnsi" w:cstheme="minorHAnsi"/>
          <w:b/>
          <w:spacing w:val="19"/>
          <w:w w:val="109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w w:val="109"/>
          <w:sz w:val="22"/>
          <w:szCs w:val="22"/>
        </w:rPr>
        <w:t>Enginee</w:t>
      </w:r>
      <w:r w:rsidRPr="007714B0">
        <w:rPr>
          <w:rFonts w:asciiTheme="minorHAnsi" w:hAnsiTheme="minorHAnsi" w:cstheme="minorHAnsi"/>
          <w:b/>
          <w:spacing w:val="4"/>
          <w:w w:val="109"/>
          <w:sz w:val="22"/>
          <w:szCs w:val="22"/>
        </w:rPr>
        <w:t>r</w:t>
      </w:r>
      <w:r w:rsidRPr="007714B0">
        <w:rPr>
          <w:rFonts w:asciiTheme="minorHAnsi" w:hAnsiTheme="minorHAnsi" w:cstheme="minorHAnsi"/>
          <w:b/>
          <w:w w:val="109"/>
          <w:sz w:val="22"/>
          <w:szCs w:val="22"/>
        </w:rPr>
        <w:t>ing</w:t>
      </w:r>
      <w:r w:rsidRPr="007714B0">
        <w:rPr>
          <w:rFonts w:asciiTheme="minorHAnsi" w:hAnsiTheme="minorHAnsi" w:cstheme="minorHAnsi"/>
          <w:b/>
          <w:spacing w:val="23"/>
          <w:w w:val="109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(discontinued)</w:t>
      </w:r>
      <w:r w:rsidRPr="007714B0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</w:t>
      </w:r>
      <w:r w:rsidRPr="007714B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2001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2002</w:t>
      </w:r>
    </w:p>
    <w:p w14:paraId="21FFC5AE" w14:textId="77777777" w:rsidR="00F200B7" w:rsidRPr="007714B0" w:rsidRDefault="007714B0">
      <w:pPr>
        <w:spacing w:before="3"/>
        <w:ind w:left="399"/>
        <w:rPr>
          <w:rFonts w:asciiTheme="minorHAnsi" w:eastAsia="Comic Sans MS" w:hAnsiTheme="minorHAnsi" w:cstheme="minorHAnsi"/>
          <w:sz w:val="22"/>
          <w:szCs w:val="22"/>
        </w:rPr>
      </w:pPr>
      <w:hyperlink r:id="rId29">
        <w:r w:rsidRPr="007714B0">
          <w:rPr>
            <w:rFonts w:asciiTheme="minorHAnsi" w:eastAsia="Comic Sans MS" w:hAnsiTheme="minorHAnsi" w:cstheme="minorHAnsi"/>
            <w:sz w:val="22"/>
            <w:szCs w:val="22"/>
          </w:rPr>
          <w:t>Libanon</w:t>
        </w:r>
        <w:r w:rsidRPr="007714B0">
          <w:rPr>
            <w:rFonts w:asciiTheme="minorHAnsi" w:eastAsia="Comic Sans MS" w:hAnsiTheme="minorHAnsi" w:cstheme="minorHAnsi"/>
            <w:spacing w:val="20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13"/>
            <w:sz w:val="22"/>
            <w:szCs w:val="22"/>
          </w:rPr>
          <w:t>L</w:t>
        </w:r>
        <w:r w:rsidRPr="007714B0">
          <w:rPr>
            <w:rFonts w:asciiTheme="minorHAnsi" w:eastAsia="Comic Sans MS" w:hAnsiTheme="minorHAnsi" w:cstheme="minorHAnsi"/>
            <w:spacing w:val="-10"/>
            <w:sz w:val="22"/>
            <w:szCs w:val="22"/>
          </w:rPr>
          <w:t>y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>ceum</w:t>
        </w:r>
        <w:r w:rsidRPr="007714B0">
          <w:rPr>
            <w:rFonts w:asciiTheme="minorHAnsi" w:eastAsia="Comic Sans MS" w:hAnsiTheme="minorHAnsi" w:cstheme="minorHAnsi"/>
            <w:sz w:val="22"/>
            <w:szCs w:val="22"/>
          </w:rPr>
          <w:t xml:space="preserve">                                                                              </w:t>
        </w:r>
        <w:r w:rsidRPr="007714B0">
          <w:rPr>
            <w:rFonts w:asciiTheme="minorHAnsi" w:eastAsia="Comic Sans MS" w:hAnsiTheme="minorHAnsi" w:cstheme="minorHAnsi"/>
            <w:spacing w:val="51"/>
            <w:sz w:val="22"/>
            <w:szCs w:val="22"/>
          </w:rPr>
          <w:t xml:space="preserve"> </w:t>
        </w:r>
        <w:r w:rsidRPr="007714B0">
          <w:rPr>
            <w:rFonts w:asciiTheme="minorHAnsi" w:eastAsia="Comic Sans MS" w:hAnsiTheme="minorHAnsi" w:cstheme="minorHAnsi"/>
            <w:spacing w:val="-7"/>
            <w:w w:val="94"/>
            <w:sz w:val="22"/>
            <w:szCs w:val="22"/>
          </w:rPr>
          <w:t>R</w:t>
        </w:r>
      </w:hyperlink>
      <w:r w:rsidRPr="007714B0">
        <w:rPr>
          <w:rFonts w:asciiTheme="minorHAnsi" w:eastAsia="Comic Sans MS" w:hAnsiTheme="minorHAnsi" w:cstheme="minorHAnsi"/>
          <w:spacing w:val="-2"/>
          <w:w w:val="94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tter</w:t>
      </w:r>
      <w:r w:rsidRPr="007714B0">
        <w:rPr>
          <w:rFonts w:asciiTheme="minorHAnsi" w:eastAsia="Comic Sans MS" w:hAnsiTheme="minorHAnsi" w:cstheme="minorHAnsi"/>
          <w:spacing w:val="-10"/>
          <w:w w:val="94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am,</w:t>
      </w:r>
      <w:r w:rsidRPr="007714B0">
        <w:rPr>
          <w:rFonts w:asciiTheme="minorHAnsi" w:eastAsia="Comic Sans MS" w:hAnsiTheme="minorHAnsi" w:cstheme="minorHAnsi"/>
          <w:spacing w:val="25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The</w:t>
      </w:r>
      <w:r w:rsidRPr="007714B0">
        <w:rPr>
          <w:rFonts w:asciiTheme="minorHAnsi" w:eastAsia="Comic Sans MS" w:hAnsiTheme="minorHAnsi" w:cstheme="minorHAnsi"/>
          <w:spacing w:val="-14"/>
          <w:w w:val="9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Netherlands</w:t>
      </w:r>
    </w:p>
    <w:p w14:paraId="6C4F5D87" w14:textId="77777777" w:rsidR="00F200B7" w:rsidRPr="007714B0" w:rsidRDefault="007714B0">
      <w:pPr>
        <w:spacing w:line="200" w:lineRule="exact"/>
        <w:ind w:left="698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sz w:val="22"/>
          <w:szCs w:val="22"/>
        </w:rPr>
        <w:pict w14:anchorId="33F5B369">
          <v:group id="_x0000_s1028" style="position:absolute;left:0;text-align:left;margin-left:54pt;margin-top:18pt;width:487.3pt;height:0;z-index:-251658240;mso-position-horizontal-relative:page" coordorigin="1080,360" coordsize="9746,0">
            <v:shape id="_x0000_s1029" style="position:absolute;left:1080;top:360;width:9746;height:0" coordorigin="1080,360" coordsize="9746,0" path="m1080,360r9746,e" filled="f" strokeweight=".14042mm">
              <v:path arrowok="t"/>
            </v:shape>
            <w10:wrap anchorx="page"/>
          </v:group>
        </w:pict>
      </w:r>
      <w:r w:rsidRPr="007714B0">
        <w:rPr>
          <w:rFonts w:asciiTheme="minorHAnsi" w:hAnsiTheme="minorHAnsi" w:cstheme="minorHAnsi"/>
          <w:b/>
          <w:sz w:val="22"/>
          <w:szCs w:val="22"/>
        </w:rPr>
        <w:t>V</w:t>
      </w:r>
      <w:r w:rsidRPr="007714B0">
        <w:rPr>
          <w:rFonts w:asciiTheme="minorHAnsi" w:hAnsiTheme="minorHAnsi" w:cstheme="minorHAnsi"/>
          <w:b/>
          <w:spacing w:val="-6"/>
          <w:sz w:val="22"/>
          <w:szCs w:val="22"/>
        </w:rPr>
        <w:t>W</w:t>
      </w:r>
      <w:r w:rsidRPr="007714B0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7714B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(pre-uni</w:t>
      </w:r>
      <w:r w:rsidRPr="007714B0">
        <w:rPr>
          <w:rFonts w:asciiTheme="minorHAnsi" w:eastAsia="Comic Sans MS" w:hAnsiTheme="minorHAnsi" w:cstheme="minorHAnsi"/>
          <w:spacing w:val="-8"/>
          <w:w w:val="95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ersity</w:t>
      </w:r>
      <w:r w:rsidRPr="007714B0">
        <w:rPr>
          <w:rFonts w:asciiTheme="minorHAnsi" w:eastAsia="Comic Sans MS" w:hAnsiTheme="minorHAnsi" w:cstheme="minorHAnsi"/>
          <w:spacing w:val="-5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seconda</w:t>
      </w:r>
      <w:r w:rsidRPr="007714B0">
        <w:rPr>
          <w:rFonts w:asciiTheme="minorHAnsi" w:eastAsia="Comic Sans MS" w:hAnsiTheme="minorHAnsi" w:cstheme="minorHAnsi"/>
          <w:spacing w:val="3"/>
          <w:w w:val="9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5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education)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                                                                      </w:t>
      </w:r>
      <w:r w:rsidRPr="007714B0">
        <w:rPr>
          <w:rFonts w:asciiTheme="minorHAnsi" w:eastAsia="Comic Sans MS" w:hAnsiTheme="minorHAnsi" w:cstheme="minorHAnsi"/>
          <w:spacing w:val="54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1994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–</w:t>
      </w:r>
      <w:r w:rsidRPr="007714B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2000</w:t>
      </w:r>
    </w:p>
    <w:p w14:paraId="3BC40286" w14:textId="77777777" w:rsidR="00F200B7" w:rsidRPr="007714B0" w:rsidRDefault="00F200B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9A19988" w14:textId="77777777" w:rsidR="00F200B7" w:rsidRPr="007714B0" w:rsidRDefault="007714B0">
      <w:pPr>
        <w:spacing w:before="28"/>
        <w:ind w:left="100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w w:val="113"/>
          <w:sz w:val="22"/>
          <w:szCs w:val="22"/>
        </w:rPr>
        <w:t>Skills</w:t>
      </w:r>
    </w:p>
    <w:p w14:paraId="778BE1DA" w14:textId="77777777" w:rsidR="00F200B7" w:rsidRPr="007714B0" w:rsidRDefault="007714B0">
      <w:pPr>
        <w:spacing w:before="69" w:line="240" w:lineRule="exact"/>
        <w:ind w:left="691" w:right="63" w:hanging="292"/>
        <w:jc w:val="both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7714B0">
        <w:rPr>
          <w:rFonts w:asciiTheme="minorHAnsi" w:hAnsiTheme="minorHAnsi" w:cstheme="minorHAnsi"/>
          <w:b/>
          <w:sz w:val="22"/>
          <w:szCs w:val="22"/>
        </w:rPr>
        <w:t>echnical</w:t>
      </w:r>
      <w:r w:rsidRPr="007714B0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expe</w:t>
      </w:r>
      <w:r w:rsidRPr="007714B0">
        <w:rPr>
          <w:rFonts w:asciiTheme="minorHAnsi" w:hAnsiTheme="minorHAnsi" w:cstheme="minorHAnsi"/>
          <w:b/>
          <w:spacing w:val="5"/>
          <w:sz w:val="22"/>
          <w:szCs w:val="22"/>
        </w:rPr>
        <w:t>r</w:t>
      </w:r>
      <w:r w:rsidRPr="007714B0">
        <w:rPr>
          <w:rFonts w:asciiTheme="minorHAnsi" w:hAnsiTheme="minorHAnsi" w:cstheme="minorHAnsi"/>
          <w:b/>
          <w:sz w:val="22"/>
          <w:szCs w:val="22"/>
        </w:rPr>
        <w:t xml:space="preserve">tise: </w:t>
      </w:r>
      <w:r w:rsidRPr="007714B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2"/>
          <w:w w:val="87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5"/>
          <w:w w:val="87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87"/>
          <w:sz w:val="22"/>
          <w:szCs w:val="22"/>
        </w:rPr>
        <w:t>are</w:t>
      </w:r>
      <w:r w:rsidRPr="007714B0">
        <w:rPr>
          <w:rFonts w:asciiTheme="minorHAnsi" w:eastAsia="Comic Sans MS" w:hAnsiTheme="minorHAnsi" w:cstheme="minorHAnsi"/>
          <w:spacing w:val="5"/>
          <w:w w:val="8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design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i</w:t>
      </w:r>
      <w:r w:rsidRPr="007714B0">
        <w:rPr>
          <w:rFonts w:asciiTheme="minorHAnsi" w:eastAsia="Comic Sans MS" w:hAnsiTheme="minorHAnsi" w:cstheme="minorHAnsi"/>
          <w:spacing w:val="-4"/>
          <w:w w:val="97"/>
          <w:sz w:val="22"/>
          <w:szCs w:val="22"/>
        </w:rPr>
        <w:t>m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plementation,</w:t>
      </w:r>
      <w:r w:rsidRPr="007714B0">
        <w:rPr>
          <w:rFonts w:asciiTheme="minorHAnsi" w:eastAsia="Comic Sans MS" w:hAnsiTheme="minorHAnsi" w:cstheme="minorHAnsi"/>
          <w:spacing w:val="6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h(in)</w:t>
      </w:r>
      <w:r w:rsidRPr="007714B0">
        <w:rPr>
          <w:rFonts w:asciiTheme="minorHAnsi" w:eastAsia="Comic Sans MS" w:hAnsiTheme="minorHAnsi" w:cstheme="minorHAnsi"/>
          <w:spacing w:val="-1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1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team.</w:t>
      </w:r>
      <w:r w:rsidRPr="007714B0">
        <w:rPr>
          <w:rFonts w:asciiTheme="minorHAnsi" w:eastAsia="Comic Sans MS" w:hAnsiTheme="minorHAnsi" w:cstheme="minorHAnsi"/>
          <w:spacing w:val="4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Big</w:t>
      </w:r>
      <w:r w:rsidRPr="007714B0">
        <w:rPr>
          <w:rFonts w:asciiTheme="minorHAnsi" w:eastAsia="Comic Sans MS" w:hAnsiTheme="minorHAnsi" w:cstheme="minorHAnsi"/>
          <w:spacing w:val="-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2"/>
          <w:w w:val="64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103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1"/>
          <w:w w:val="8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gile</w:t>
      </w:r>
      <w:r w:rsidRPr="007714B0">
        <w:rPr>
          <w:rFonts w:asciiTheme="minorHAnsi" w:eastAsia="Comic Sans MS" w:hAnsiTheme="minorHAnsi" w:cstheme="minorHAnsi"/>
          <w:spacing w:val="-1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me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hodologies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(Sc</w:t>
      </w:r>
      <w:r w:rsidRPr="007714B0">
        <w:rPr>
          <w:rFonts w:asciiTheme="minorHAnsi" w:eastAsia="Comic Sans MS" w:hAnsiTheme="minorHAnsi" w:cstheme="minorHAnsi"/>
          <w:spacing w:val="2"/>
          <w:w w:val="9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um</w:t>
      </w:r>
      <w:r w:rsidRPr="007714B0">
        <w:rPr>
          <w:rFonts w:asciiTheme="minorHAnsi" w:eastAsia="Comic Sans MS" w:hAnsiTheme="minorHAnsi" w:cstheme="minorHAnsi"/>
          <w:spacing w:val="-6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Kanban),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au</w:t>
      </w:r>
      <w:r w:rsidRPr="007714B0">
        <w:rPr>
          <w:rFonts w:asciiTheme="minorHAnsi" w:eastAsia="Comic Sans MS" w:hAnsiTheme="minorHAnsi" w:cstheme="minorHAnsi"/>
          <w:spacing w:val="-2"/>
          <w:w w:val="95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omated</w:t>
      </w:r>
      <w:r w:rsidRPr="007714B0">
        <w:rPr>
          <w:rFonts w:asciiTheme="minorHAnsi" w:eastAsia="Comic Sans MS" w:hAnsiTheme="minorHAnsi" w:cstheme="minorHAnsi"/>
          <w:spacing w:val="-6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depl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yment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(Capi</w:t>
      </w:r>
      <w:r w:rsidRPr="007714B0">
        <w:rPr>
          <w:rFonts w:asciiTheme="minorHAnsi" w:eastAsia="Comic Sans MS" w:hAnsiTheme="minorHAnsi" w:cstheme="minorHAnsi"/>
          <w:spacing w:val="-3"/>
          <w:w w:val="10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4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ano)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continuous</w:t>
      </w:r>
      <w:r w:rsidRPr="007714B0">
        <w:rPr>
          <w:rFonts w:asciiTheme="minorHAnsi" w:eastAsia="Comic Sans MS" w:hAnsiTheme="minorHAnsi" w:cstheme="minorHAnsi"/>
          <w:spacing w:val="-2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inte</w:t>
      </w:r>
      <w:r w:rsidRPr="007714B0">
        <w:rPr>
          <w:rFonts w:asciiTheme="minorHAnsi" w:eastAsia="Comic Sans MS" w:hAnsiTheme="minorHAnsi" w:cstheme="minorHAnsi"/>
          <w:spacing w:val="3"/>
          <w:w w:val="92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9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ation</w:t>
      </w:r>
      <w:r w:rsidRPr="007714B0">
        <w:rPr>
          <w:rFonts w:asciiTheme="minorHAnsi" w:eastAsia="Comic Sans MS" w:hAnsiTheme="minorHAnsi" w:cstheme="minorHAnsi"/>
          <w:spacing w:val="4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(Hudson/Jenkins). 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Enj</w:t>
      </w:r>
      <w:r w:rsidRPr="007714B0">
        <w:rPr>
          <w:rFonts w:asciiTheme="minorHAnsi" w:eastAsia="Comic Sans MS" w:hAnsiTheme="minorHAnsi" w:cstheme="minorHAnsi"/>
          <w:spacing w:val="-6"/>
          <w:w w:val="92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ys</w:t>
      </w:r>
      <w:r w:rsidRPr="007714B0">
        <w:rPr>
          <w:rFonts w:asciiTheme="minorHAnsi" w:eastAsia="Comic Sans MS" w:hAnsiTheme="minorHAnsi" w:cstheme="minorHAnsi"/>
          <w:spacing w:val="-14"/>
          <w:w w:val="9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writing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u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>b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y/Py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hon/J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a/</w:t>
      </w:r>
      <w:r w:rsidRPr="007714B0">
        <w:rPr>
          <w:rFonts w:asciiTheme="minorHAnsi" w:eastAsia="Comic Sans MS" w:hAnsiTheme="minorHAnsi" w:cstheme="minorHAnsi"/>
          <w:spacing w:val="-8"/>
          <w:sz w:val="22"/>
          <w:szCs w:val="22"/>
        </w:rPr>
        <w:t>C</w:t>
      </w:r>
      <w:r w:rsidRPr="007714B0">
        <w:rPr>
          <w:rFonts w:asciiTheme="minorHAnsi" w:hAnsiTheme="minorHAnsi" w:cstheme="minorHAnsi"/>
          <w:b/>
          <w:position w:val="2"/>
          <w:sz w:val="22"/>
          <w:szCs w:val="22"/>
        </w:rPr>
        <w:t>++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w w:val="85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et</w:t>
      </w:r>
      <w:r w:rsidRPr="007714B0">
        <w:rPr>
          <w:rFonts w:asciiTheme="minorHAnsi" w:eastAsia="Comic Sans MS" w:hAnsiTheme="minorHAnsi" w:cstheme="minorHAnsi"/>
          <w:spacing w:val="-13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9"/>
          <w:sz w:val="22"/>
          <w:szCs w:val="22"/>
        </w:rPr>
        <w:t>flirts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regula</w:t>
      </w:r>
      <w:r w:rsidRPr="007714B0">
        <w:rPr>
          <w:rFonts w:asciiTheme="minorHAnsi" w:eastAsia="Comic Sans MS" w:hAnsiTheme="minorHAnsi" w:cstheme="minorHAnsi"/>
          <w:spacing w:val="-6"/>
          <w:w w:val="9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5"/>
          <w:w w:val="95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14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wi</w:t>
      </w:r>
      <w:r w:rsidRPr="007714B0">
        <w:rPr>
          <w:rFonts w:asciiTheme="minorHAnsi" w:eastAsia="Comic Sans MS" w:hAnsiTheme="minorHAnsi" w:cstheme="minorHAnsi"/>
          <w:spacing w:val="3"/>
          <w:w w:val="9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Has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k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ell.</w:t>
      </w:r>
      <w:r w:rsidRPr="007714B0">
        <w:rPr>
          <w:rFonts w:asciiTheme="minorHAnsi" w:eastAsia="Comic Sans MS" w:hAnsiTheme="minorHAnsi" w:cstheme="minorHAnsi"/>
          <w:spacing w:val="5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Solid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kn</w:t>
      </w:r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led</w:t>
      </w:r>
      <w:r w:rsidRPr="007714B0">
        <w:rPr>
          <w:rFonts w:asciiTheme="minorHAnsi" w:eastAsia="Comic Sans MS" w:hAnsiTheme="minorHAnsi" w:cstheme="minorHAnsi"/>
          <w:spacing w:val="-4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1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3"/>
          <w:sz w:val="22"/>
          <w:szCs w:val="22"/>
        </w:rPr>
        <w:t>of</w:t>
      </w:r>
      <w:r w:rsidRPr="007714B0">
        <w:rPr>
          <w:rFonts w:asciiTheme="minorHAnsi" w:eastAsia="Comic Sans MS" w:hAnsiTheme="minorHAnsi" w:cstheme="minorHAnsi"/>
          <w:spacing w:val="-2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w w:val="99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99"/>
          <w:sz w:val="22"/>
          <w:szCs w:val="22"/>
        </w:rPr>
        <w:t>eb</w:t>
      </w:r>
      <w:r w:rsidRPr="007714B0">
        <w:rPr>
          <w:rFonts w:asciiTheme="minorHAnsi" w:eastAsia="Comic Sans MS" w:hAnsiTheme="minorHAnsi" w:cstheme="minorHAnsi"/>
          <w:spacing w:val="-21"/>
          <w:w w:val="9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technolo-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gies:</w:t>
      </w:r>
      <w:r w:rsidRPr="007714B0">
        <w:rPr>
          <w:rFonts w:asciiTheme="minorHAnsi" w:eastAsia="Comic Sans MS" w:hAnsiTheme="minorHAnsi" w:cstheme="minorHAnsi"/>
          <w:spacing w:val="-15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HTML+CSS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41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XML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19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RDF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12"/>
          <w:w w:val="9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RE</w:t>
      </w:r>
      <w:r w:rsidRPr="007714B0">
        <w:rPr>
          <w:rFonts w:asciiTheme="minorHAnsi" w:eastAsia="Comic Sans MS" w:hAnsiTheme="minorHAnsi" w:cstheme="minorHAnsi"/>
          <w:spacing w:val="-4"/>
          <w:w w:val="89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12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12"/>
          <w:w w:val="89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AP</w:t>
      </w:r>
      <w:r w:rsidRPr="007714B0">
        <w:rPr>
          <w:rFonts w:asciiTheme="minorHAnsi" w:eastAsia="Comic Sans MS" w:hAnsiTheme="minorHAnsi" w:cstheme="minorHAnsi"/>
          <w:spacing w:val="20"/>
          <w:w w:val="8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69"/>
          <w:sz w:val="22"/>
          <w:szCs w:val="22"/>
        </w:rPr>
        <w:t>J</w:t>
      </w:r>
      <w:r w:rsidRPr="007714B0">
        <w:rPr>
          <w:rFonts w:asciiTheme="minorHAnsi" w:eastAsia="Comic Sans MS" w:hAnsiTheme="minorHAnsi" w:cstheme="minorHAnsi"/>
          <w:spacing w:val="-7"/>
          <w:w w:val="69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6"/>
          <w:w w:val="113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89"/>
          <w:sz w:val="22"/>
          <w:szCs w:val="22"/>
        </w:rPr>
        <w:t>aScri</w:t>
      </w:r>
      <w:r w:rsidRPr="007714B0">
        <w:rPr>
          <w:rFonts w:asciiTheme="minorHAnsi" w:eastAsia="Comic Sans MS" w:hAnsiTheme="minorHAnsi" w:cstheme="minorHAnsi"/>
          <w:spacing w:val="-4"/>
          <w:w w:val="89"/>
          <w:sz w:val="22"/>
          <w:szCs w:val="22"/>
        </w:rPr>
        <w:t>p</w:t>
      </w:r>
      <w:r w:rsidRPr="007714B0">
        <w:rPr>
          <w:rFonts w:asciiTheme="minorHAnsi" w:eastAsia="Comic Sans MS" w:hAnsiTheme="minorHAnsi" w:cstheme="minorHAnsi"/>
          <w:w w:val="6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2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(mo</w:t>
      </w:r>
      <w:r w:rsidRPr="007714B0">
        <w:rPr>
          <w:rFonts w:asciiTheme="minorHAnsi" w:eastAsia="Comic Sans MS" w:hAnsiTheme="minorHAnsi" w:cstheme="minorHAnsi"/>
          <w:spacing w:val="-3"/>
          <w:w w:val="95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5"/>
          <w:w w:val="95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13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Angular</w:t>
      </w:r>
      <w:r w:rsidRPr="007714B0">
        <w:rPr>
          <w:rFonts w:asciiTheme="minorHAnsi" w:eastAsia="Comic Sans MS" w:hAnsiTheme="minorHAnsi" w:cstheme="minorHAnsi"/>
          <w:spacing w:val="-1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jQue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y).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Linux</w:t>
      </w:r>
      <w:r w:rsidRPr="007714B0">
        <w:rPr>
          <w:rFonts w:asciiTheme="minorHAnsi" w:eastAsia="Comic Sans MS" w:hAnsiTheme="minorHAnsi" w:cstheme="minorHAnsi"/>
          <w:spacing w:val="-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admini</w:t>
      </w:r>
      <w:r w:rsidRPr="007714B0">
        <w:rPr>
          <w:rFonts w:asciiTheme="minorHAnsi" w:eastAsia="Comic Sans MS" w:hAnsiTheme="minorHAnsi" w:cstheme="minorHAnsi"/>
          <w:spacing w:val="-3"/>
          <w:w w:val="101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74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 xml:space="preserve">ation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skills:</w:t>
      </w:r>
      <w:r w:rsidRPr="007714B0">
        <w:rPr>
          <w:rFonts w:asciiTheme="minorHAnsi" w:eastAsia="Comic Sans MS" w:hAnsiTheme="minorHAnsi" w:cstheme="minorHAnsi"/>
          <w:spacing w:val="-8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Bash,</w:t>
      </w:r>
      <w:r w:rsidRPr="007714B0">
        <w:rPr>
          <w:rFonts w:asciiTheme="minorHAnsi" w:eastAsia="Comic Sans MS" w:hAnsiTheme="minorHAnsi" w:cstheme="minorHAnsi"/>
          <w:spacing w:val="-8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Apache,</w:t>
      </w:r>
      <w:r w:rsidRPr="007714B0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My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SQL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4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11"/>
          <w:w w:val="117"/>
          <w:sz w:val="22"/>
          <w:szCs w:val="22"/>
        </w:rPr>
        <w:t>P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-3"/>
          <w:w w:val="96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w w:val="88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3"/>
          <w:w w:val="88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86"/>
          <w:sz w:val="22"/>
          <w:szCs w:val="22"/>
        </w:rPr>
        <w:t>res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SQL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virtualization/cloud</w:t>
      </w:r>
      <w:r w:rsidRPr="007714B0">
        <w:rPr>
          <w:rFonts w:asciiTheme="minorHAnsi" w:eastAsia="Comic Sans MS" w:hAnsiTheme="minorHAnsi" w:cstheme="minorHAnsi"/>
          <w:spacing w:val="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(</w:t>
      </w:r>
      <w:r w:rsidRPr="007714B0">
        <w:rPr>
          <w:rFonts w:asciiTheme="minorHAnsi" w:eastAsia="Comic Sans MS" w:hAnsiTheme="minorHAnsi" w:cstheme="minorHAnsi"/>
          <w:spacing w:val="-18"/>
          <w:w w:val="96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3"/>
          <w:w w:val="96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96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ant,</w:t>
      </w:r>
      <w:r w:rsidRPr="007714B0">
        <w:rPr>
          <w:rFonts w:asciiTheme="minorHAnsi" w:eastAsia="Comic Sans MS" w:hAnsiTheme="minorHAnsi" w:cstheme="minorHAnsi"/>
          <w:spacing w:val="-3"/>
          <w:w w:val="96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VZ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VM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are,</w:t>
      </w:r>
      <w:r w:rsidRPr="007714B0">
        <w:rPr>
          <w:rFonts w:asciiTheme="minorHAnsi" w:eastAsia="Comic Sans MS" w:hAnsiTheme="minorHAnsi" w:cstheme="minorHAnsi"/>
          <w:spacing w:val="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KVM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3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6"/>
          <w:sz w:val="22"/>
          <w:szCs w:val="22"/>
        </w:rPr>
        <w:t>X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en and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EC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2),</w:t>
      </w:r>
      <w:r w:rsidRPr="007714B0">
        <w:rPr>
          <w:rFonts w:asciiTheme="minorHAnsi" w:eastAsia="Comic Sans MS" w:hAnsiTheme="minorHAnsi" w:cstheme="minorHAnsi"/>
          <w:spacing w:val="23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datacenter</w:t>
      </w:r>
      <w:r w:rsidRPr="007714B0">
        <w:rPr>
          <w:rFonts w:asciiTheme="minorHAnsi" w:eastAsia="Comic Sans MS" w:hAnsiTheme="minorHAnsi" w:cstheme="minorHAnsi"/>
          <w:spacing w:val="-14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au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omation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(Puppet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Chef).</w:t>
      </w:r>
    </w:p>
    <w:p w14:paraId="4C64542B" w14:textId="77777777" w:rsidR="00F200B7" w:rsidRPr="007714B0" w:rsidRDefault="007714B0">
      <w:pPr>
        <w:spacing w:before="8" w:line="240" w:lineRule="exact"/>
        <w:ind w:left="698" w:right="65" w:hanging="299"/>
        <w:jc w:val="both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sz w:val="22"/>
          <w:szCs w:val="22"/>
        </w:rPr>
        <w:pict w14:anchorId="73F096B0">
          <v:group id="_x0000_s1026" style="position:absolute;left:0;text-align:left;margin-left:54pt;margin-top:30.15pt;width:487.3pt;height:0;z-index:-251657216;mso-position-horizontal-relative:page" coordorigin="1080,603" coordsize="9746,0">
            <v:shape id="_x0000_s1027" style="position:absolute;left:1080;top:603;width:9746;height:0" coordorigin="1080,603" coordsize="9746,0" path="m1080,603r9746,e" filled="f" strokeweight=".14042mm">
              <v:path arrowok="t"/>
            </v:shape>
            <w10:wrap anchorx="page"/>
          </v:group>
        </w:pict>
      </w:r>
      <w:r w:rsidRPr="007714B0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7714B0">
        <w:rPr>
          <w:rFonts w:asciiTheme="minorHAnsi" w:hAnsiTheme="minorHAnsi" w:cstheme="minorHAnsi"/>
          <w:b/>
          <w:sz w:val="22"/>
          <w:szCs w:val="22"/>
        </w:rPr>
        <w:t>atural</w:t>
      </w:r>
      <w:r w:rsidRPr="007714B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langua</w:t>
      </w:r>
      <w:r w:rsidRPr="007714B0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7714B0">
        <w:rPr>
          <w:rFonts w:asciiTheme="minorHAnsi" w:hAnsiTheme="minorHAnsi" w:cstheme="minorHAnsi"/>
          <w:b/>
          <w:sz w:val="22"/>
          <w:szCs w:val="22"/>
        </w:rPr>
        <w:t xml:space="preserve">es:  </w:t>
      </w:r>
      <w:r w:rsidRPr="007714B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6"/>
          <w:sz w:val="22"/>
          <w:szCs w:val="22"/>
        </w:rPr>
        <w:t>Dutch</w:t>
      </w:r>
      <w:r w:rsidRPr="007714B0">
        <w:rPr>
          <w:rFonts w:asciiTheme="minorHAnsi" w:eastAsia="Comic Sans MS" w:hAnsiTheme="minorHAnsi" w:cstheme="minorHAnsi"/>
          <w:spacing w:val="-8"/>
          <w:w w:val="9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(m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7714B0">
        <w:rPr>
          <w:rFonts w:asciiTheme="minorHAnsi" w:hAnsiTheme="minorHAnsi" w:cstheme="minorHAnsi"/>
          <w:i/>
          <w:spacing w:val="-5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her</w:t>
      </w:r>
      <w:r w:rsidRPr="007714B0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ongue)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1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English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(full</w:t>
      </w:r>
      <w:r w:rsidRPr="007714B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5"/>
          <w:sz w:val="22"/>
          <w:szCs w:val="22"/>
        </w:rPr>
        <w:t>p</w:t>
      </w:r>
      <w:r w:rsidRPr="007714B0">
        <w:rPr>
          <w:rFonts w:asciiTheme="minorHAnsi" w:hAnsiTheme="minorHAnsi" w:cstheme="minorHAnsi"/>
          <w:i/>
          <w:spacing w:val="-4"/>
          <w:w w:val="95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w w:val="95"/>
          <w:sz w:val="22"/>
          <w:szCs w:val="22"/>
        </w:rPr>
        <w:t>o</w:t>
      </w:r>
      <w:r w:rsidRPr="007714B0">
        <w:rPr>
          <w:rFonts w:asciiTheme="minorHAnsi" w:hAnsiTheme="minorHAnsi" w:cstheme="minorHAnsi"/>
          <w:i/>
          <w:spacing w:val="-3"/>
          <w:w w:val="95"/>
          <w:sz w:val="22"/>
          <w:szCs w:val="22"/>
        </w:rPr>
        <w:t>f</w:t>
      </w:r>
      <w:r w:rsidRPr="007714B0">
        <w:rPr>
          <w:rFonts w:asciiTheme="minorHAnsi" w:hAnsiTheme="minorHAnsi" w:cstheme="minorHAnsi"/>
          <w:i/>
          <w:w w:val="95"/>
          <w:sz w:val="22"/>
          <w:szCs w:val="22"/>
        </w:rPr>
        <w:t>essional</w:t>
      </w:r>
      <w:r w:rsidRPr="007714B0">
        <w:rPr>
          <w:rFonts w:asciiTheme="minorHAnsi" w:hAnsiTheme="minorHAnsi" w:cstheme="minorHAnsi"/>
          <w:i/>
          <w:spacing w:val="5"/>
          <w:w w:val="95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5"/>
          <w:sz w:val="22"/>
          <w:szCs w:val="22"/>
        </w:rPr>
        <w:t>p</w:t>
      </w:r>
      <w:r w:rsidRPr="007714B0">
        <w:rPr>
          <w:rFonts w:asciiTheme="minorHAnsi" w:hAnsiTheme="minorHAnsi" w:cstheme="minorHAnsi"/>
          <w:i/>
          <w:spacing w:val="-4"/>
          <w:w w:val="95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w w:val="95"/>
          <w:sz w:val="22"/>
          <w:szCs w:val="22"/>
        </w:rPr>
        <w:t>oficiency)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4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Ge</w:t>
      </w:r>
      <w:r w:rsidRPr="007714B0">
        <w:rPr>
          <w:rFonts w:asciiTheme="minorHAnsi" w:eastAsia="Comic Sans MS" w:hAnsiTheme="minorHAnsi" w:cstheme="minorHAnsi"/>
          <w:spacing w:val="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man</w:t>
      </w:r>
      <w:r w:rsidRPr="007714B0">
        <w:rPr>
          <w:rFonts w:asciiTheme="minorHAnsi" w:eastAsia="Comic Sans MS" w:hAnsiTheme="minorHAnsi" w:cstheme="minorHAnsi"/>
          <w:spacing w:val="-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(limi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ed</w:t>
      </w:r>
      <w:r w:rsidRPr="007714B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7714B0">
        <w:rPr>
          <w:rFonts w:asciiTheme="minorHAnsi" w:hAnsiTheme="minorHAnsi" w:cstheme="minorHAnsi"/>
          <w:i/>
          <w:sz w:val="22"/>
          <w:szCs w:val="22"/>
        </w:rPr>
        <w:t>o</w:t>
      </w:r>
      <w:r w:rsidRPr="007714B0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king</w:t>
      </w:r>
      <w:r w:rsidRPr="007714B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p</w:t>
      </w:r>
      <w:r w:rsidRPr="007714B0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ofi- ciency)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4"/>
          <w:w w:val="92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rench</w:t>
      </w:r>
      <w:r w:rsidRPr="007714B0">
        <w:rPr>
          <w:rFonts w:asciiTheme="minorHAnsi" w:eastAsia="Comic Sans MS" w:hAnsiTheme="minorHAnsi" w:cstheme="minorHAnsi"/>
          <w:spacing w:val="-1"/>
          <w:w w:val="92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(elemen</w:t>
      </w:r>
      <w:r w:rsidRPr="007714B0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7714B0">
        <w:rPr>
          <w:rFonts w:asciiTheme="minorHAnsi" w:hAnsiTheme="minorHAnsi" w:cstheme="minorHAnsi"/>
          <w:i/>
          <w:sz w:val="22"/>
          <w:szCs w:val="22"/>
        </w:rPr>
        <w:t>a</w:t>
      </w:r>
      <w:r w:rsidRPr="007714B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sz w:val="22"/>
          <w:szCs w:val="22"/>
        </w:rPr>
        <w:t>y</w:t>
      </w:r>
      <w:r w:rsidRPr="007714B0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w w:val="97"/>
          <w:sz w:val="22"/>
          <w:szCs w:val="22"/>
        </w:rPr>
        <w:t>p</w:t>
      </w:r>
      <w:r w:rsidRPr="007714B0">
        <w:rPr>
          <w:rFonts w:asciiTheme="minorHAnsi" w:hAnsiTheme="minorHAnsi" w:cstheme="minorHAnsi"/>
          <w:i/>
          <w:spacing w:val="-4"/>
          <w:w w:val="97"/>
          <w:sz w:val="22"/>
          <w:szCs w:val="22"/>
        </w:rPr>
        <w:t>r</w:t>
      </w:r>
      <w:r w:rsidRPr="007714B0">
        <w:rPr>
          <w:rFonts w:asciiTheme="minorHAnsi" w:hAnsiTheme="minorHAnsi" w:cstheme="minorHAnsi"/>
          <w:i/>
          <w:w w:val="97"/>
          <w:sz w:val="22"/>
          <w:szCs w:val="22"/>
        </w:rPr>
        <w:t>oficiency)</w:t>
      </w:r>
      <w:r w:rsidRPr="007714B0">
        <w:rPr>
          <w:rFonts w:asciiTheme="minorHAnsi" w:hAnsiTheme="minorHAnsi" w:cstheme="minorHAnsi"/>
          <w:i/>
          <w:spacing w:val="5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Mandarin</w:t>
      </w:r>
      <w:r w:rsidRPr="007714B0">
        <w:rPr>
          <w:rFonts w:asciiTheme="minorHAnsi" w:eastAsia="Comic Sans MS" w:hAnsiTheme="minorHAnsi" w:cstheme="minorHAnsi"/>
          <w:spacing w:val="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Chinese</w:t>
      </w:r>
      <w:r w:rsidRPr="007714B0">
        <w:rPr>
          <w:rFonts w:asciiTheme="minorHAnsi" w:eastAsia="Comic Sans MS" w:hAnsiTheme="minorHAnsi" w:cstheme="minorHAnsi"/>
          <w:spacing w:val="-1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i/>
          <w:sz w:val="22"/>
          <w:szCs w:val="22"/>
        </w:rPr>
        <w:t>(beginner)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.</w:t>
      </w:r>
    </w:p>
    <w:p w14:paraId="3FFDC5B8" w14:textId="77777777" w:rsidR="00F200B7" w:rsidRPr="007714B0" w:rsidRDefault="00F200B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597045B" w14:textId="77777777" w:rsidR="00F200B7" w:rsidRPr="007714B0" w:rsidRDefault="007714B0">
      <w:pPr>
        <w:spacing w:before="28"/>
        <w:ind w:left="100"/>
        <w:rPr>
          <w:rFonts w:asciiTheme="minorHAnsi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w w:val="105"/>
          <w:sz w:val="22"/>
          <w:szCs w:val="22"/>
        </w:rPr>
        <w:t>Interests</w:t>
      </w:r>
    </w:p>
    <w:p w14:paraId="0D8EC8BD" w14:textId="77777777" w:rsidR="00F200B7" w:rsidRPr="007714B0" w:rsidRDefault="007714B0">
      <w:pPr>
        <w:spacing w:before="72" w:line="205" w:lineRule="auto"/>
        <w:ind w:left="698" w:right="67" w:hanging="299"/>
        <w:jc w:val="both"/>
        <w:rPr>
          <w:rFonts w:asciiTheme="minorHAnsi" w:eastAsia="Comic Sans MS" w:hAnsiTheme="minorHAnsi" w:cstheme="minorHAnsi"/>
          <w:sz w:val="22"/>
          <w:szCs w:val="22"/>
        </w:rPr>
      </w:pPr>
      <w:r w:rsidRPr="007714B0">
        <w:rPr>
          <w:rFonts w:asciiTheme="minorHAnsi" w:hAnsiTheme="minorHAnsi" w:cstheme="minorHAnsi"/>
          <w:b/>
          <w:spacing w:val="-4"/>
          <w:w w:val="108"/>
          <w:sz w:val="22"/>
          <w:szCs w:val="22"/>
        </w:rPr>
        <w:t>N</w:t>
      </w:r>
      <w:r w:rsidRPr="007714B0">
        <w:rPr>
          <w:rFonts w:asciiTheme="minorHAnsi" w:hAnsiTheme="minorHAnsi" w:cstheme="minorHAnsi"/>
          <w:b/>
          <w:w w:val="108"/>
          <w:sz w:val="22"/>
          <w:szCs w:val="22"/>
        </w:rPr>
        <w:t>on-exhausti</w:t>
      </w:r>
      <w:r w:rsidRPr="007714B0">
        <w:rPr>
          <w:rFonts w:asciiTheme="minorHAnsi" w:hAnsiTheme="minorHAnsi" w:cstheme="minorHAnsi"/>
          <w:b/>
          <w:spacing w:val="-5"/>
          <w:w w:val="108"/>
          <w:sz w:val="22"/>
          <w:szCs w:val="22"/>
        </w:rPr>
        <w:t>v</w:t>
      </w:r>
      <w:r w:rsidRPr="007714B0">
        <w:rPr>
          <w:rFonts w:asciiTheme="minorHAnsi" w:hAnsiTheme="minorHAnsi" w:cstheme="minorHAnsi"/>
          <w:b/>
          <w:w w:val="108"/>
          <w:sz w:val="22"/>
          <w:szCs w:val="22"/>
        </w:rPr>
        <w:t>e</w:t>
      </w:r>
      <w:r w:rsidRPr="007714B0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and</w:t>
      </w:r>
      <w:r w:rsidRPr="007714B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sz w:val="22"/>
          <w:szCs w:val="22"/>
        </w:rPr>
        <w:t>in</w:t>
      </w:r>
      <w:r w:rsidRPr="007714B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w w:val="107"/>
          <w:sz w:val="22"/>
          <w:szCs w:val="22"/>
        </w:rPr>
        <w:t>alphabetical</w:t>
      </w:r>
      <w:r w:rsidRPr="007714B0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 xml:space="preserve"> </w:t>
      </w:r>
      <w:r w:rsidRPr="007714B0">
        <w:rPr>
          <w:rFonts w:asciiTheme="minorHAnsi" w:hAnsiTheme="minorHAnsi" w:cstheme="minorHAnsi"/>
          <w:b/>
          <w:w w:val="102"/>
          <w:sz w:val="22"/>
          <w:szCs w:val="22"/>
        </w:rPr>
        <w:t>orde</w:t>
      </w:r>
      <w:r w:rsidRPr="007714B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7714B0">
        <w:rPr>
          <w:rFonts w:asciiTheme="minorHAnsi" w:hAnsiTheme="minorHAnsi" w:cstheme="minorHAnsi"/>
          <w:b/>
          <w:w w:val="74"/>
          <w:sz w:val="22"/>
          <w:szCs w:val="22"/>
        </w:rPr>
        <w:t>:</w:t>
      </w:r>
      <w:r w:rsidRPr="007714B0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art,</w:t>
      </w:r>
      <w:r w:rsidRPr="007714B0">
        <w:rPr>
          <w:rFonts w:asciiTheme="minorHAnsi" w:eastAsia="Comic Sans MS" w:hAnsiTheme="minorHAnsi" w:cstheme="minorHAnsi"/>
          <w:spacing w:val="-1"/>
          <w:w w:val="8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Buddhism,</w:t>
      </w:r>
      <w:r w:rsidRPr="007714B0">
        <w:rPr>
          <w:rFonts w:asciiTheme="minorHAnsi" w:eastAsia="Comic Sans MS" w:hAnsiTheme="minorHAnsi" w:cstheme="minorHAnsi"/>
          <w:spacing w:val="1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85"/>
          <w:sz w:val="22"/>
          <w:szCs w:val="22"/>
        </w:rPr>
        <w:t>c</w:t>
      </w:r>
      <w:r w:rsidRPr="007714B0">
        <w:rPr>
          <w:rFonts w:asciiTheme="minorHAnsi" w:eastAsia="Comic Sans MS" w:hAnsiTheme="minorHAnsi" w:cstheme="minorHAnsi"/>
          <w:spacing w:val="3"/>
          <w:w w:val="8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10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4"/>
          <w:w w:val="110"/>
          <w:sz w:val="22"/>
          <w:szCs w:val="22"/>
        </w:rPr>
        <w:t>p</w:t>
      </w:r>
      <w:r w:rsidRPr="007714B0">
        <w:rPr>
          <w:rFonts w:asciiTheme="minorHAnsi" w:eastAsia="Comic Sans MS" w:hAnsiTheme="minorHAnsi" w:cstheme="minorHAnsi"/>
          <w:spacing w:val="-2"/>
          <w:w w:val="69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105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3"/>
          <w:w w:val="105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4"/>
          <w:sz w:val="22"/>
          <w:szCs w:val="22"/>
        </w:rPr>
        <w:t>ap</w:t>
      </w:r>
      <w:r w:rsidRPr="007714B0">
        <w:rPr>
          <w:rFonts w:asciiTheme="minorHAnsi" w:eastAsia="Comic Sans MS" w:hAnsiTheme="minorHAnsi" w:cstheme="minorHAnsi"/>
          <w:spacing w:val="-7"/>
          <w:w w:val="104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pacing w:val="-21"/>
          <w:w w:val="107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Go</w:t>
      </w:r>
      <w:r w:rsidRPr="007714B0">
        <w:rPr>
          <w:rFonts w:asciiTheme="minorHAnsi" w:eastAsia="Comic Sans MS" w:hAnsiTheme="minorHAnsi" w:cstheme="minorHAnsi"/>
          <w:spacing w:val="12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(boa</w:t>
      </w:r>
      <w:r w:rsidRPr="007714B0">
        <w:rPr>
          <w:rFonts w:asciiTheme="minorHAnsi" w:eastAsia="Comic Sans MS" w:hAnsiTheme="minorHAnsi" w:cstheme="minorHAnsi"/>
          <w:spacing w:val="-3"/>
          <w:w w:val="9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d</w:t>
      </w:r>
      <w:r w:rsidRPr="007714B0">
        <w:rPr>
          <w:rFonts w:asciiTheme="minorHAnsi" w:eastAsia="Comic Sans MS" w:hAnsiTheme="minorHAnsi" w:cstheme="minorHAnsi"/>
          <w:spacing w:val="-2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3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ame),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hi</w:t>
      </w:r>
      <w:r w:rsidRPr="007714B0">
        <w:rPr>
          <w:rFonts w:asciiTheme="minorHAnsi" w:eastAsia="Comic Sans MS" w:hAnsiTheme="minorHAnsi" w:cstheme="minorHAnsi"/>
          <w:spacing w:val="-3"/>
          <w:w w:val="97"/>
          <w:sz w:val="22"/>
          <w:szCs w:val="22"/>
        </w:rPr>
        <w:t>s</w:t>
      </w:r>
      <w:r w:rsidRPr="007714B0">
        <w:rPr>
          <w:rFonts w:asciiTheme="minorHAnsi" w:eastAsia="Comic Sans MS" w:hAnsiTheme="minorHAnsi" w:cstheme="minorHAnsi"/>
          <w:spacing w:val="-2"/>
          <w:w w:val="69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4"/>
          <w:sz w:val="22"/>
          <w:szCs w:val="22"/>
        </w:rPr>
        <w:t>o</w:t>
      </w:r>
      <w:r w:rsidRPr="007714B0">
        <w:rPr>
          <w:rFonts w:asciiTheme="minorHAnsi" w:eastAsia="Comic Sans MS" w:hAnsiTheme="minorHAnsi" w:cstheme="minorHAnsi"/>
          <w:spacing w:val="3"/>
          <w:w w:val="94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21"/>
          <w:w w:val="107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w w:val="91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2"/>
          <w:sz w:val="22"/>
          <w:szCs w:val="22"/>
        </w:rPr>
        <w:t xml:space="preserve">music,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open</w:t>
      </w:r>
      <w:r w:rsidRPr="007714B0">
        <w:rPr>
          <w:rFonts w:asciiTheme="minorHAnsi" w:eastAsia="Comic Sans MS" w:hAnsiTheme="minorHAnsi" w:cstheme="minorHAnsi"/>
          <w:spacing w:val="4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3"/>
          <w:sz w:val="22"/>
          <w:szCs w:val="22"/>
        </w:rPr>
        <w:t>source,</w:t>
      </w:r>
      <w:r w:rsidRPr="007714B0">
        <w:rPr>
          <w:rFonts w:asciiTheme="minorHAnsi" w:eastAsia="Comic Sans MS" w:hAnsiTheme="minorHAnsi" w:cstheme="minorHAnsi"/>
          <w:spacing w:val="-5"/>
          <w:w w:val="9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philosop</w:t>
      </w:r>
      <w:r w:rsidRPr="007714B0">
        <w:rPr>
          <w:rFonts w:asciiTheme="minorHAnsi" w:eastAsia="Comic Sans MS" w:hAnsiTheme="minorHAnsi" w:cstheme="minorHAnsi"/>
          <w:spacing w:val="-7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,</w:t>
      </w:r>
      <w:r w:rsidRPr="007714B0">
        <w:rPr>
          <w:rFonts w:asciiTheme="minorHAnsi" w:eastAsia="Comic Sans MS" w:hAnsiTheme="minorHAnsi" w:cstheme="minorHAnsi"/>
          <w:spacing w:val="1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so</w:t>
      </w:r>
      <w:r w:rsidRPr="007714B0">
        <w:rPr>
          <w:rFonts w:asciiTheme="minorHAnsi" w:eastAsia="Comic Sans MS" w:hAnsiTheme="minorHAnsi" w:cstheme="minorHAnsi"/>
          <w:spacing w:val="2"/>
          <w:w w:val="90"/>
          <w:sz w:val="22"/>
          <w:szCs w:val="22"/>
        </w:rPr>
        <w:t>f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5"/>
          <w:w w:val="90"/>
          <w:sz w:val="22"/>
          <w:szCs w:val="22"/>
        </w:rPr>
        <w:t>w</w:t>
      </w:r>
      <w:r w:rsidRPr="007714B0">
        <w:rPr>
          <w:rFonts w:asciiTheme="minorHAnsi" w:eastAsia="Comic Sans MS" w:hAnsiTheme="minorHAnsi" w:cstheme="minorHAnsi"/>
          <w:w w:val="90"/>
          <w:sz w:val="22"/>
          <w:szCs w:val="22"/>
        </w:rPr>
        <w:t>are</w:t>
      </w:r>
      <w:r w:rsidRPr="007714B0">
        <w:rPr>
          <w:rFonts w:asciiTheme="minorHAnsi" w:eastAsia="Comic Sans MS" w:hAnsiTheme="minorHAnsi" w:cstheme="minorHAnsi"/>
          <w:spacing w:val="1"/>
          <w:w w:val="9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engineering</w:t>
      </w:r>
      <w:r w:rsidRPr="007714B0">
        <w:rPr>
          <w:rFonts w:asciiTheme="minorHAnsi" w:eastAsia="Comic Sans MS" w:hAnsiTheme="minorHAnsi" w:cstheme="minorHAnsi"/>
          <w:spacing w:val="-21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(me</w:t>
      </w:r>
      <w:r w:rsidRPr="007714B0">
        <w:rPr>
          <w:rFonts w:asciiTheme="minorHAnsi" w:eastAsia="Comic Sans MS" w:hAnsiTheme="minorHAnsi" w:cstheme="minorHAnsi"/>
          <w:spacing w:val="3"/>
          <w:w w:val="97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hodologies),</w:t>
      </w:r>
      <w:r w:rsidRPr="007714B0">
        <w:rPr>
          <w:rFonts w:asciiTheme="minorHAnsi" w:eastAsia="Comic Sans MS" w:hAnsiTheme="minorHAnsi" w:cstheme="minorHAnsi"/>
          <w:spacing w:val="-2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75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3"/>
          <w:w w:val="75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spacing w:val="-7"/>
          <w:w w:val="97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8"/>
          <w:w w:val="116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2"/>
          <w:sz w:val="22"/>
          <w:szCs w:val="22"/>
        </w:rPr>
        <w:t>el,</w:t>
      </w:r>
      <w:r w:rsidRPr="007714B0">
        <w:rPr>
          <w:rFonts w:asciiTheme="minorHAnsi" w:eastAsia="Comic Sans MS" w:hAnsiTheme="minorHAnsi" w:cstheme="minorHAnsi"/>
          <w:spacing w:val="-9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typo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82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103"/>
          <w:sz w:val="22"/>
          <w:szCs w:val="22"/>
        </w:rPr>
        <w:t>ap</w:t>
      </w:r>
      <w:r w:rsidRPr="007714B0">
        <w:rPr>
          <w:rFonts w:asciiTheme="minorHAnsi" w:eastAsia="Comic Sans MS" w:hAnsiTheme="minorHAnsi" w:cstheme="minorHAnsi"/>
          <w:spacing w:val="-7"/>
          <w:w w:val="103"/>
          <w:sz w:val="22"/>
          <w:szCs w:val="22"/>
        </w:rPr>
        <w:t>h</w:t>
      </w:r>
      <w:r w:rsidRPr="007714B0">
        <w:rPr>
          <w:rFonts w:asciiTheme="minorHAnsi" w:eastAsia="Comic Sans MS" w:hAnsiTheme="minorHAnsi" w:cstheme="minorHAnsi"/>
          <w:w w:val="106"/>
          <w:sz w:val="22"/>
          <w:szCs w:val="22"/>
        </w:rPr>
        <w:t>y</w:t>
      </w:r>
      <w:r w:rsidRPr="007714B0">
        <w:rPr>
          <w:rFonts w:asciiTheme="minorHAnsi" w:eastAsia="Comic Sans MS" w:hAnsiTheme="minorHAnsi" w:cstheme="minorHAnsi"/>
          <w:spacing w:val="-10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>(e.g.</w:t>
      </w:r>
      <w:r w:rsidRPr="007714B0">
        <w:rPr>
          <w:rFonts w:asciiTheme="minorHAnsi" w:eastAsia="Comic Sans MS" w:hAnsiTheme="minorHAnsi" w:cstheme="minorHAnsi"/>
          <w:spacing w:val="-11"/>
          <w:w w:val="97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3"/>
          <w:w w:val="97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spacing w:val="-3"/>
          <w:w w:val="97"/>
          <w:sz w:val="22"/>
          <w:szCs w:val="22"/>
        </w:rPr>
        <w:t>r</w:t>
      </w:r>
      <w:r w:rsidRPr="007714B0">
        <w:rPr>
          <w:rFonts w:asciiTheme="minorHAnsi" w:eastAsia="Comic Sans MS" w:hAnsiTheme="minorHAnsi" w:cstheme="minorHAnsi"/>
          <w:w w:val="97"/>
          <w:sz w:val="22"/>
          <w:szCs w:val="22"/>
        </w:rPr>
        <w:t xml:space="preserve">aphic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 xml:space="preserve">design, </w:t>
      </w:r>
      <w:r w:rsidRPr="007714B0">
        <w:rPr>
          <w:rFonts w:asciiTheme="minorHAnsi" w:eastAsia="Comic Sans MS" w:hAnsiTheme="minorHAnsi" w:cstheme="minorHAnsi"/>
          <w:spacing w:val="-68"/>
          <w:w w:val="95"/>
          <w:sz w:val="22"/>
          <w:szCs w:val="22"/>
        </w:rPr>
        <w:t>L</w:t>
      </w:r>
      <w:r w:rsidRPr="007714B0">
        <w:rPr>
          <w:rFonts w:asciiTheme="minorHAnsi" w:eastAsia="Comic Sans MS" w:hAnsiTheme="minorHAnsi" w:cstheme="minorHAnsi"/>
          <w:spacing w:val="-28"/>
          <w:w w:val="95"/>
          <w:position w:val="4"/>
          <w:sz w:val="22"/>
          <w:szCs w:val="22"/>
        </w:rPr>
        <w:t>A</w:t>
      </w:r>
      <w:r w:rsidRPr="007714B0">
        <w:rPr>
          <w:rFonts w:asciiTheme="minorHAnsi" w:eastAsia="Comic Sans MS" w:hAnsiTheme="minorHAnsi" w:cstheme="minorHAnsi"/>
          <w:spacing w:val="-31"/>
          <w:w w:val="95"/>
          <w:sz w:val="22"/>
          <w:szCs w:val="22"/>
        </w:rPr>
        <w:t>T</w:t>
      </w:r>
      <w:r w:rsidRPr="007714B0">
        <w:rPr>
          <w:rFonts w:asciiTheme="minorHAnsi" w:eastAsia="Comic Sans MS" w:hAnsiTheme="minorHAnsi" w:cstheme="minorHAnsi"/>
          <w:spacing w:val="-24"/>
          <w:w w:val="95"/>
          <w:position w:val="-4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X),</w:t>
      </w:r>
      <w:r w:rsidRPr="007714B0">
        <w:rPr>
          <w:rFonts w:asciiTheme="minorHAnsi" w:eastAsia="Comic Sans MS" w:hAnsiTheme="minorHAnsi" w:cstheme="minorHAnsi"/>
          <w:spacing w:val="-4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UI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/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UX</w:t>
      </w:r>
      <w:r w:rsidRPr="007714B0">
        <w:rPr>
          <w:rFonts w:asciiTheme="minorHAnsi" w:eastAsia="Comic Sans MS" w:hAnsiTheme="minorHAnsi" w:cstheme="minorHAnsi"/>
          <w:w w:val="95"/>
          <w:sz w:val="22"/>
          <w:szCs w:val="22"/>
        </w:rPr>
        <w:t>-design</w:t>
      </w:r>
      <w:r w:rsidRPr="007714B0">
        <w:rPr>
          <w:rFonts w:asciiTheme="minorHAnsi" w:eastAsia="Comic Sans MS" w:hAnsiTheme="minorHAnsi" w:cstheme="minorHAnsi"/>
          <w:spacing w:val="10"/>
          <w:w w:val="95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z w:val="22"/>
          <w:szCs w:val="22"/>
        </w:rPr>
        <w:t>and</w:t>
      </w:r>
      <w:r w:rsidRPr="007714B0">
        <w:rPr>
          <w:rFonts w:asciiTheme="minorHAnsi" w:eastAsia="Comic Sans MS" w:hAnsiTheme="minorHAnsi" w:cstheme="minorHAnsi"/>
          <w:spacing w:val="3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spacing w:val="-8"/>
          <w:w w:val="9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4"/>
          <w:w w:val="98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etarian/</w:t>
      </w:r>
      <w:r w:rsidRPr="007714B0">
        <w:rPr>
          <w:rFonts w:asciiTheme="minorHAnsi" w:eastAsia="Comic Sans MS" w:hAnsiTheme="minorHAnsi" w:cstheme="minorHAnsi"/>
          <w:spacing w:val="-8"/>
          <w:w w:val="98"/>
          <w:sz w:val="22"/>
          <w:szCs w:val="22"/>
        </w:rPr>
        <w:t>v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e</w:t>
      </w:r>
      <w:r w:rsidRPr="007714B0">
        <w:rPr>
          <w:rFonts w:asciiTheme="minorHAnsi" w:eastAsia="Comic Sans MS" w:hAnsiTheme="minorHAnsi" w:cstheme="minorHAnsi"/>
          <w:spacing w:val="-3"/>
          <w:w w:val="98"/>
          <w:sz w:val="22"/>
          <w:szCs w:val="22"/>
        </w:rPr>
        <w:t>g</w:t>
      </w:r>
      <w:r w:rsidRPr="007714B0">
        <w:rPr>
          <w:rFonts w:asciiTheme="minorHAnsi" w:eastAsia="Comic Sans MS" w:hAnsiTheme="minorHAnsi" w:cstheme="minorHAnsi"/>
          <w:w w:val="98"/>
          <w:sz w:val="22"/>
          <w:szCs w:val="22"/>
        </w:rPr>
        <w:t>an</w:t>
      </w:r>
      <w:r w:rsidRPr="007714B0">
        <w:rPr>
          <w:rFonts w:asciiTheme="minorHAnsi" w:eastAsia="Comic Sans MS" w:hAnsiTheme="minorHAnsi" w:cstheme="minorHAnsi"/>
          <w:spacing w:val="-2"/>
          <w:w w:val="98"/>
          <w:sz w:val="22"/>
          <w:szCs w:val="22"/>
        </w:rPr>
        <w:t xml:space="preserve"> </w:t>
      </w:r>
      <w:r w:rsidRPr="007714B0">
        <w:rPr>
          <w:rFonts w:asciiTheme="minorHAnsi" w:eastAsia="Comic Sans MS" w:hAnsiTheme="minorHAnsi" w:cstheme="minorHAnsi"/>
          <w:w w:val="101"/>
          <w:sz w:val="22"/>
          <w:szCs w:val="22"/>
        </w:rPr>
        <w:t>cooking.</w:t>
      </w:r>
    </w:p>
    <w:sectPr w:rsidR="00F200B7" w:rsidRPr="007714B0">
      <w:pgSz w:w="11920" w:h="16840"/>
      <w:pgMar w:top="980" w:right="9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C0BFF"/>
    <w:multiLevelType w:val="multilevel"/>
    <w:tmpl w:val="C08EAA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B7"/>
    <w:rsid w:val="007714B0"/>
    <w:rsid w:val="00F2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E8F1C11"/>
  <w15:docId w15:val="{75EEB414-FB23-41D8-B29C-A83B9951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llecap.com" TargetMode="External"/><Relationship Id="rId13" Type="http://schemas.openxmlformats.org/officeDocument/2006/relationships/hyperlink" Target="http://www.mostfit.org" TargetMode="External"/><Relationship Id="rId18" Type="http://schemas.openxmlformats.org/officeDocument/2006/relationships/hyperlink" Target="http://edu.kde.org/kturtle" TargetMode="External"/><Relationship Id="rId26" Type="http://schemas.openxmlformats.org/officeDocument/2006/relationships/hyperlink" Target="http://www.linkedin.com/in/ciesbreij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pu.ac.th/dpuic" TargetMode="External"/><Relationship Id="rId7" Type="http://schemas.openxmlformats.org/officeDocument/2006/relationships/hyperlink" Target="http://www.hro.nl" TargetMode="External"/><Relationship Id="rId12" Type="http://schemas.openxmlformats.org/officeDocument/2006/relationships/hyperlink" Target="http://www.mostfit.org" TargetMode="External"/><Relationship Id="rId17" Type="http://schemas.openxmlformats.org/officeDocument/2006/relationships/hyperlink" Target="http://www.kde.org" TargetMode="External"/><Relationship Id="rId25" Type="http://schemas.openxmlformats.org/officeDocument/2006/relationships/hyperlink" Target="http://www.thehealthagency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harmapublishing.com" TargetMode="External"/><Relationship Id="rId20" Type="http://schemas.openxmlformats.org/officeDocument/2006/relationships/hyperlink" Target="http://truetopiaproject.org" TargetMode="External"/><Relationship Id="rId29" Type="http://schemas.openxmlformats.org/officeDocument/2006/relationships/hyperlink" Target="http://www.libanonlyceum.n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hoppinger.com" TargetMode="External"/><Relationship Id="rId11" Type="http://schemas.openxmlformats.org/officeDocument/2006/relationships/hyperlink" Target="http://en.wikipedia.org/wiki/Microcredit" TargetMode="External"/><Relationship Id="rId24" Type="http://schemas.openxmlformats.org/officeDocument/2006/relationships/hyperlink" Target="http://www.eur.nl" TargetMode="External"/><Relationship Id="rId5" Type="http://schemas.openxmlformats.org/officeDocument/2006/relationships/hyperlink" Target="mailto:cies.at.kde.dot.nl" TargetMode="External"/><Relationship Id="rId15" Type="http://schemas.openxmlformats.org/officeDocument/2006/relationships/hyperlink" Target="http://www.dharmapublishing.com" TargetMode="External"/><Relationship Id="rId23" Type="http://schemas.openxmlformats.org/officeDocument/2006/relationships/hyperlink" Target="http://www.commuun.nl" TargetMode="External"/><Relationship Id="rId28" Type="http://schemas.openxmlformats.org/officeDocument/2006/relationships/hyperlink" Target="http://www.tudelft.nl/en" TargetMode="External"/><Relationship Id="rId10" Type="http://schemas.openxmlformats.org/officeDocument/2006/relationships/hyperlink" Target="http://www.mostfit.org" TargetMode="External"/><Relationship Id="rId19" Type="http://schemas.openxmlformats.org/officeDocument/2006/relationships/hyperlink" Target="http://truetopiaproject.or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stpl.in" TargetMode="External"/><Relationship Id="rId14" Type="http://schemas.openxmlformats.org/officeDocument/2006/relationships/hyperlink" Target="http://www.zarafa.com" TargetMode="External"/><Relationship Id="rId22" Type="http://schemas.openxmlformats.org/officeDocument/2006/relationships/hyperlink" Target="http://www.opendream.th" TargetMode="External"/><Relationship Id="rId27" Type="http://schemas.openxmlformats.org/officeDocument/2006/relationships/hyperlink" Target="http://www.eur.nl/englis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1718</Words>
  <Characters>9798</Characters>
  <Application>Microsoft Office Word</Application>
  <DocSecurity>0</DocSecurity>
  <Lines>81</Lines>
  <Paragraphs>22</Paragraphs>
  <ScaleCrop>false</ScaleCrop>
  <Company/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2021-05-27T15:22:00Z</dcterms:created>
  <dcterms:modified xsi:type="dcterms:W3CDTF">2021-05-27T15:26:00Z</dcterms:modified>
</cp:coreProperties>
</file>